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43DC6" w14:textId="77777777" w:rsidR="00E40F4D" w:rsidRDefault="00E40F4D" w:rsidP="00E40F4D">
      <w:pPr>
        <w:tabs>
          <w:tab w:val="left" w:pos="281"/>
          <w:tab w:val="center" w:pos="4965"/>
          <w:tab w:val="left" w:pos="6673"/>
        </w:tabs>
        <w:spacing w:after="120"/>
        <w:jc w:val="center"/>
        <w:rPr>
          <w:b/>
        </w:rPr>
      </w:pPr>
      <w:bookmarkStart w:id="0" w:name="_Hlk115180228"/>
    </w:p>
    <w:p w14:paraId="5DB88D9C" w14:textId="0C01AD5B" w:rsidR="00E40F4D" w:rsidRPr="00E40F4D" w:rsidRDefault="00E40F4D" w:rsidP="00E40F4D">
      <w:pPr>
        <w:tabs>
          <w:tab w:val="left" w:pos="281"/>
          <w:tab w:val="center" w:pos="4965"/>
          <w:tab w:val="left" w:pos="6673"/>
        </w:tabs>
        <w:spacing w:after="120"/>
        <w:jc w:val="center"/>
        <w:rPr>
          <w:b/>
        </w:rPr>
      </w:pPr>
      <w:r w:rsidRPr="00E40F4D">
        <w:rPr>
          <w:b/>
        </w:rPr>
        <w:t>MEMORIAL DESCRITIVO</w:t>
      </w:r>
    </w:p>
    <w:p w14:paraId="0C1D8E30" w14:textId="77777777" w:rsidR="00E40F4D" w:rsidRPr="00F40EAE" w:rsidRDefault="00E40F4D" w:rsidP="00E40F4D">
      <w:pPr>
        <w:tabs>
          <w:tab w:val="left" w:pos="281"/>
          <w:tab w:val="center" w:pos="4965"/>
          <w:tab w:val="left" w:pos="6673"/>
        </w:tabs>
        <w:spacing w:line="360" w:lineRule="auto"/>
        <w:rPr>
          <w:rFonts w:ascii="Arial" w:hAnsi="Arial"/>
          <w:b/>
          <w:sz w:val="24"/>
          <w:szCs w:val="24"/>
        </w:rPr>
      </w:pPr>
    </w:p>
    <w:p w14:paraId="127998C2" w14:textId="3C74DF90" w:rsidR="005E0B24" w:rsidRDefault="00E40F4D" w:rsidP="000729B6">
      <w:pPr>
        <w:pStyle w:val="Corpodetexto"/>
        <w:spacing w:beforeLines="120" w:before="288" w:afterLines="120" w:after="288" w:line="360" w:lineRule="auto"/>
        <w:ind w:left="380" w:right="675"/>
        <w:jc w:val="both"/>
        <w:rPr>
          <w:sz w:val="20"/>
          <w:szCs w:val="20"/>
        </w:rPr>
      </w:pPr>
      <w:r w:rsidRPr="00DA7D16">
        <w:rPr>
          <w:b/>
          <w:bCs/>
          <w:sz w:val="20"/>
          <w:szCs w:val="20"/>
        </w:rPr>
        <w:t>OBRA:</w:t>
      </w:r>
      <w:r w:rsidRPr="00E40F4D">
        <w:rPr>
          <w:sz w:val="20"/>
          <w:szCs w:val="20"/>
        </w:rPr>
        <w:t xml:space="preserve"> </w:t>
      </w:r>
      <w:r w:rsidR="005E0B24" w:rsidRPr="005E0B24">
        <w:rPr>
          <w:sz w:val="20"/>
          <w:szCs w:val="20"/>
        </w:rPr>
        <w:t>MÃO DE OBRA PARA CONSTRUÇÃO DE BUEIROS DUPLOS E TRIPLOS CELULARES DE CONCRETO</w:t>
      </w:r>
    </w:p>
    <w:p w14:paraId="2AA9A1DE" w14:textId="3832A6CD" w:rsidR="00E40F4D" w:rsidRDefault="00E40F4D" w:rsidP="000729B6">
      <w:pPr>
        <w:pStyle w:val="Corpodetexto"/>
        <w:spacing w:beforeLines="120" w:before="288" w:afterLines="120" w:after="288" w:line="360" w:lineRule="auto"/>
        <w:ind w:left="380" w:right="675"/>
        <w:jc w:val="both"/>
        <w:rPr>
          <w:sz w:val="20"/>
          <w:szCs w:val="20"/>
        </w:rPr>
      </w:pPr>
      <w:r w:rsidRPr="00DA7D16">
        <w:rPr>
          <w:b/>
          <w:bCs/>
          <w:sz w:val="20"/>
          <w:szCs w:val="20"/>
        </w:rPr>
        <w:t>Natureza:</w:t>
      </w:r>
      <w:r w:rsidRPr="00E40F4D">
        <w:rPr>
          <w:sz w:val="20"/>
          <w:szCs w:val="20"/>
        </w:rPr>
        <w:t xml:space="preserve"> Institucional</w:t>
      </w:r>
    </w:p>
    <w:p w14:paraId="6D1E0067" w14:textId="3BA2D18E" w:rsidR="00E40F4D" w:rsidRDefault="00E40F4D" w:rsidP="000729B6">
      <w:pPr>
        <w:pStyle w:val="Corpodetexto"/>
        <w:spacing w:beforeLines="120" w:before="288" w:afterLines="120" w:after="288" w:line="360" w:lineRule="auto"/>
        <w:ind w:left="380" w:right="675"/>
        <w:jc w:val="both"/>
        <w:rPr>
          <w:sz w:val="20"/>
          <w:szCs w:val="20"/>
        </w:rPr>
      </w:pPr>
      <w:r w:rsidRPr="00DA7D16">
        <w:rPr>
          <w:b/>
          <w:bCs/>
          <w:sz w:val="20"/>
          <w:szCs w:val="20"/>
        </w:rPr>
        <w:t>Proprietário:</w:t>
      </w:r>
      <w:r w:rsidRPr="00E40F4D">
        <w:rPr>
          <w:sz w:val="20"/>
          <w:szCs w:val="20"/>
        </w:rPr>
        <w:t xml:space="preserve"> Prefeitura Municipal </w:t>
      </w:r>
      <w:r w:rsidR="000729B6">
        <w:rPr>
          <w:sz w:val="20"/>
          <w:szCs w:val="20"/>
        </w:rPr>
        <w:t>d</w:t>
      </w:r>
      <w:r w:rsidRPr="00E40F4D">
        <w:rPr>
          <w:sz w:val="20"/>
          <w:szCs w:val="20"/>
        </w:rPr>
        <w:t xml:space="preserve">e Vila Bela </w:t>
      </w:r>
      <w:r w:rsidR="000729B6">
        <w:rPr>
          <w:sz w:val="20"/>
          <w:szCs w:val="20"/>
        </w:rPr>
        <w:t>d</w:t>
      </w:r>
      <w:r w:rsidRPr="00E40F4D">
        <w:rPr>
          <w:sz w:val="20"/>
          <w:szCs w:val="20"/>
        </w:rPr>
        <w:t>a Santíssima Trindade</w:t>
      </w:r>
    </w:p>
    <w:p w14:paraId="1A12FE74" w14:textId="77777777" w:rsidR="005E0B24" w:rsidRDefault="00E40F4D" w:rsidP="005E0B24">
      <w:pPr>
        <w:pStyle w:val="Corpodetexto"/>
        <w:spacing w:beforeLines="120" w:before="288" w:afterLines="120" w:after="288" w:line="360" w:lineRule="auto"/>
        <w:ind w:left="380" w:right="675"/>
        <w:jc w:val="both"/>
        <w:rPr>
          <w:sz w:val="20"/>
          <w:szCs w:val="20"/>
        </w:rPr>
      </w:pPr>
      <w:r w:rsidRPr="00DA7D16">
        <w:rPr>
          <w:b/>
          <w:bCs/>
          <w:sz w:val="20"/>
          <w:szCs w:val="20"/>
        </w:rPr>
        <w:t>Loca</w:t>
      </w:r>
      <w:r w:rsidR="005E0B24">
        <w:rPr>
          <w:b/>
          <w:bCs/>
          <w:sz w:val="20"/>
          <w:szCs w:val="20"/>
        </w:rPr>
        <w:t>is</w:t>
      </w:r>
      <w:r w:rsidRPr="00DA7D16">
        <w:rPr>
          <w:b/>
          <w:bCs/>
          <w:sz w:val="20"/>
          <w:szCs w:val="20"/>
        </w:rPr>
        <w:t>:</w:t>
      </w:r>
      <w:r w:rsidRPr="00E40F4D">
        <w:rPr>
          <w:sz w:val="20"/>
          <w:szCs w:val="20"/>
        </w:rPr>
        <w:t xml:space="preserve"> </w:t>
      </w:r>
    </w:p>
    <w:p w14:paraId="23F9188F" w14:textId="262FFD3E" w:rsidR="005E0B24" w:rsidRDefault="005E0B24" w:rsidP="005E0B24">
      <w:pPr>
        <w:pStyle w:val="Corpodetexto"/>
        <w:spacing w:beforeLines="120" w:before="288" w:afterLines="120" w:after="288" w:line="360" w:lineRule="auto"/>
        <w:ind w:left="380" w:right="675"/>
        <w:jc w:val="both"/>
        <w:rPr>
          <w:sz w:val="20"/>
          <w:szCs w:val="20"/>
        </w:rPr>
      </w:pPr>
      <w:r w:rsidRPr="005E0B24">
        <w:rPr>
          <w:sz w:val="20"/>
          <w:szCs w:val="20"/>
        </w:rPr>
        <w:t xml:space="preserve">Comunidade Arrozal, Zona Rural de Vila Bela da Santíssima Trinade-MT </w:t>
      </w:r>
    </w:p>
    <w:p w14:paraId="407AF21E" w14:textId="113E741C" w:rsidR="005E0B24" w:rsidRPr="005E0B24" w:rsidRDefault="005E0B24" w:rsidP="005E0B24">
      <w:pPr>
        <w:pStyle w:val="Corpodetexto"/>
        <w:spacing w:beforeLines="120" w:before="288" w:afterLines="120" w:after="288" w:line="360" w:lineRule="auto"/>
        <w:ind w:left="380" w:right="675"/>
        <w:jc w:val="both"/>
        <w:rPr>
          <w:sz w:val="20"/>
          <w:szCs w:val="20"/>
        </w:rPr>
      </w:pPr>
      <w:r w:rsidRPr="005E0B24">
        <w:rPr>
          <w:sz w:val="20"/>
          <w:szCs w:val="20"/>
        </w:rPr>
        <w:t>Distrito de Santa Clara do Monte Crito - Comunidade Ponta do Aterro, Zona Rural de Vila Bela da Santíssima Trinade-MT</w:t>
      </w:r>
    </w:p>
    <w:p w14:paraId="2E601198" w14:textId="704E0C8D" w:rsidR="000729B6" w:rsidRDefault="000729B6">
      <w:pPr>
        <w:rPr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14:paraId="7D446080" w14:textId="77777777" w:rsidR="00E40F4D" w:rsidRPr="00E53761" w:rsidRDefault="00E40F4D" w:rsidP="00E50648">
      <w:pPr>
        <w:pStyle w:val="Ttulo1"/>
        <w:spacing w:line="360" w:lineRule="auto"/>
        <w:ind w:left="0" w:firstLine="0"/>
        <w:jc w:val="left"/>
        <w:rPr>
          <w:sz w:val="20"/>
          <w:szCs w:val="20"/>
        </w:rPr>
      </w:pPr>
    </w:p>
    <w:p w14:paraId="6AA0840C" w14:textId="1BA9E5EE" w:rsidR="00E50648" w:rsidRDefault="000729B6" w:rsidP="00E50648">
      <w:pPr>
        <w:pStyle w:val="Ttulo1"/>
        <w:spacing w:line="360" w:lineRule="auto"/>
        <w:ind w:left="770" w:firstLine="0"/>
        <w:jc w:val="left"/>
        <w:rPr>
          <w:sz w:val="20"/>
          <w:szCs w:val="20"/>
        </w:rPr>
      </w:pPr>
      <w:r>
        <w:rPr>
          <w:sz w:val="20"/>
          <w:szCs w:val="20"/>
        </w:rPr>
        <w:t>DESCRIÇÃO DA OBRA</w:t>
      </w:r>
    </w:p>
    <w:p w14:paraId="64383455" w14:textId="4A3B0C73" w:rsidR="00B86F4B" w:rsidRDefault="005E0B24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>
        <w:rPr>
          <w:sz w:val="20"/>
          <w:szCs w:val="20"/>
        </w:rPr>
        <w:t>Consiste na contratação de mão de obra para execução de dois tipos de bueiros de celulares de concreto, conforme tabela abaixo</w:t>
      </w:r>
      <w:r w:rsidR="0076044C">
        <w:rPr>
          <w:sz w:val="20"/>
          <w:szCs w:val="20"/>
        </w:rPr>
        <w:t>:</w:t>
      </w:r>
    </w:p>
    <w:p w14:paraId="274C61F6" w14:textId="3856DF27" w:rsidR="005E0B24" w:rsidRDefault="005E0B24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</w:p>
    <w:tbl>
      <w:tblPr>
        <w:tblW w:w="10998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"/>
        <w:gridCol w:w="2432"/>
        <w:gridCol w:w="1729"/>
        <w:gridCol w:w="647"/>
        <w:gridCol w:w="1390"/>
        <w:gridCol w:w="1440"/>
        <w:gridCol w:w="714"/>
        <w:gridCol w:w="22"/>
        <w:gridCol w:w="1937"/>
      </w:tblGrid>
      <w:tr w:rsidR="005E0B24" w:rsidRPr="00C163B1" w14:paraId="04BB08E8" w14:textId="77777777" w:rsidTr="0076044C">
        <w:trPr>
          <w:trHeight w:val="620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439A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Meta</w:t>
            </w:r>
          </w:p>
        </w:tc>
        <w:tc>
          <w:tcPr>
            <w:tcW w:w="2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5A36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Curso d’água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BFB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Coordenadas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406C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Tipo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358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Medida (m)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F15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Comprimento (m)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FE5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 (m)</w:t>
            </w:r>
          </w:p>
        </w:tc>
        <w:tc>
          <w:tcPr>
            <w:tcW w:w="19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BC0D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 do Orçamento</w:t>
            </w:r>
          </w:p>
        </w:tc>
      </w:tr>
      <w:tr w:rsidR="005E0B24" w:rsidRPr="00C163B1" w14:paraId="57CCE3A0" w14:textId="77777777" w:rsidTr="0076044C">
        <w:trPr>
          <w:trHeight w:val="310"/>
        </w:trPr>
        <w:tc>
          <w:tcPr>
            <w:tcW w:w="6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590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B2CA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Córrego Arrozal 01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BC08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Lat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: 14°58'1,98"S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782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D2DF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3,00x3,00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8E0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744B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30</w:t>
            </w:r>
          </w:p>
        </w:tc>
        <w:tc>
          <w:tcPr>
            <w:tcW w:w="1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71B3D" w14:textId="426F5F06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 </w:t>
            </w:r>
            <w:r w:rsid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R$ </w:t>
            </w:r>
            <w:r w:rsidR="00EB5361"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50</w:t>
            </w:r>
            <w:r w:rsid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.</w:t>
            </w:r>
            <w:r w:rsidR="00EB5361"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124,81</w:t>
            </w:r>
          </w:p>
        </w:tc>
      </w:tr>
      <w:tr w:rsidR="005E0B24" w:rsidRPr="00C163B1" w14:paraId="7603EB87" w14:textId="77777777" w:rsidTr="0076044C">
        <w:trPr>
          <w:trHeight w:val="620"/>
        </w:trPr>
        <w:tc>
          <w:tcPr>
            <w:tcW w:w="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639D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6CDC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D9D5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Long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: 59°54'57,95"W</w:t>
            </w: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BD24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C2C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3430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F99F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AF69E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E0B24" w:rsidRPr="00C163B1" w14:paraId="54BEF8B4" w14:textId="77777777" w:rsidTr="0076044C">
        <w:trPr>
          <w:trHeight w:val="310"/>
        </w:trPr>
        <w:tc>
          <w:tcPr>
            <w:tcW w:w="6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9BF9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51BC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Córrego Arrozal 02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6E92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Lat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: 14°58'33,57"S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7F4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8F0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3,00x3,00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B6EB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11C3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30</w:t>
            </w:r>
          </w:p>
        </w:tc>
        <w:tc>
          <w:tcPr>
            <w:tcW w:w="1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34F1D" w14:textId="689FF864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 </w:t>
            </w:r>
            <w:r w:rsid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R$ </w:t>
            </w:r>
            <w:r w:rsidR="00EB5361"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50</w:t>
            </w:r>
            <w:r w:rsid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.</w:t>
            </w:r>
            <w:r w:rsidR="00EB5361"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124,81</w:t>
            </w:r>
          </w:p>
        </w:tc>
      </w:tr>
      <w:tr w:rsidR="005E0B24" w:rsidRPr="00C163B1" w14:paraId="35904727" w14:textId="77777777" w:rsidTr="0076044C">
        <w:trPr>
          <w:trHeight w:val="620"/>
        </w:trPr>
        <w:tc>
          <w:tcPr>
            <w:tcW w:w="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0442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1CE8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F4AD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Long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: 59°54'59,21"W</w:t>
            </w: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8F8E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F40E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A323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5EB0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9E7236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E0B24" w:rsidRPr="00C163B1" w14:paraId="1F2B8048" w14:textId="77777777" w:rsidTr="0076044C">
        <w:trPr>
          <w:trHeight w:val="310"/>
        </w:trPr>
        <w:tc>
          <w:tcPr>
            <w:tcW w:w="6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6C38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A45E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Comunidade Ponta do Aterro – Ponto 01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8617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Lat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: </w:t>
            </w:r>
            <w:r w:rsidRPr="005E0B24">
              <w:rPr>
                <w:rFonts w:ascii="Arial" w:hAnsi="Arial" w:cs="Arial"/>
                <w:sz w:val="18"/>
                <w:szCs w:val="18"/>
                <w:lang w:val="pt-BR" w:eastAsia="pt-BR"/>
              </w:rPr>
              <w:t>16°13'14.09"S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CEF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8C76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3,00x3,00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3D38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699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20</w:t>
            </w:r>
          </w:p>
        </w:tc>
        <w:tc>
          <w:tcPr>
            <w:tcW w:w="1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1439C" w14:textId="1EE0C7D8" w:rsidR="005E0B24" w:rsidRPr="005E0B24" w:rsidRDefault="00EB5361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R$ </w:t>
            </w:r>
            <w:r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.</w:t>
            </w:r>
            <w:r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981,97</w:t>
            </w:r>
          </w:p>
        </w:tc>
      </w:tr>
      <w:tr w:rsidR="005E0B24" w:rsidRPr="00C163B1" w14:paraId="1B31744C" w14:textId="77777777" w:rsidTr="0076044C">
        <w:trPr>
          <w:trHeight w:val="620"/>
        </w:trPr>
        <w:tc>
          <w:tcPr>
            <w:tcW w:w="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FE0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60E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5C86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Long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: </w:t>
            </w:r>
            <w:r w:rsidRPr="005E0B24">
              <w:rPr>
                <w:rFonts w:ascii="Arial" w:hAnsi="Arial" w:cs="Arial"/>
                <w:sz w:val="18"/>
                <w:szCs w:val="18"/>
                <w:lang w:val="pt-BR" w:eastAsia="pt-BR"/>
              </w:rPr>
              <w:t>59°33'36.97"O</w:t>
            </w: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50C7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C2CD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0A84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2DD7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4C5A4F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E0B24" w:rsidRPr="00C163B1" w14:paraId="2013B162" w14:textId="77777777" w:rsidTr="0076044C">
        <w:trPr>
          <w:trHeight w:val="310"/>
        </w:trPr>
        <w:tc>
          <w:tcPr>
            <w:tcW w:w="6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5B2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D54F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Comunidade Ponta do Aterro - Ponto 02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385A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Lat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: </w:t>
            </w:r>
            <w:r w:rsidRPr="005E0B24">
              <w:rPr>
                <w:rFonts w:ascii="Arial" w:hAnsi="Arial" w:cs="Arial"/>
                <w:sz w:val="18"/>
                <w:szCs w:val="18"/>
                <w:lang w:val="pt-BR" w:eastAsia="pt-BR"/>
              </w:rPr>
              <w:t>16°13'42.79"S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A9E3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5775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3,00x3,00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163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3FB5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30</w:t>
            </w:r>
          </w:p>
        </w:tc>
        <w:tc>
          <w:tcPr>
            <w:tcW w:w="1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9C2D1" w14:textId="5797E52B" w:rsidR="005E0B24" w:rsidRPr="005E0B24" w:rsidRDefault="00EB5361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R$ </w:t>
            </w:r>
            <w:r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53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.</w:t>
            </w:r>
            <w:r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573,51</w:t>
            </w:r>
          </w:p>
        </w:tc>
      </w:tr>
      <w:tr w:rsidR="005E0B24" w:rsidRPr="00C163B1" w14:paraId="4EA37311" w14:textId="77777777" w:rsidTr="0076044C">
        <w:trPr>
          <w:trHeight w:val="310"/>
        </w:trPr>
        <w:tc>
          <w:tcPr>
            <w:tcW w:w="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ADD5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84D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27DC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Long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: </w:t>
            </w:r>
            <w:r w:rsidRPr="005E0B24">
              <w:rPr>
                <w:rFonts w:ascii="Arial" w:hAnsi="Arial" w:cs="Arial"/>
                <w:sz w:val="18"/>
                <w:szCs w:val="18"/>
                <w:lang w:val="pt-BR" w:eastAsia="pt-BR"/>
              </w:rPr>
              <w:t>59°33'0.31"O</w:t>
            </w: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E5E9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DDF5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D054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F59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6875A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E0B24" w:rsidRPr="00C163B1" w14:paraId="7F6DD747" w14:textId="77777777" w:rsidTr="0076044C">
        <w:trPr>
          <w:trHeight w:val="310"/>
        </w:trPr>
        <w:tc>
          <w:tcPr>
            <w:tcW w:w="6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382D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5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10DA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Comunidade Ponta do Aterro - Ponto 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7ACC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Lat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: </w:t>
            </w:r>
            <w:r w:rsidRPr="005E0B24">
              <w:rPr>
                <w:rFonts w:ascii="Arial" w:hAnsi="Arial" w:cs="Arial"/>
                <w:sz w:val="18"/>
                <w:szCs w:val="18"/>
                <w:lang w:val="pt-BR" w:eastAsia="pt-BR"/>
              </w:rPr>
              <w:t>16°13'48.72"S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CAD5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1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4EB4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3,00x3,00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3D02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6BF7" w14:textId="77777777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20</w:t>
            </w:r>
          </w:p>
        </w:tc>
        <w:tc>
          <w:tcPr>
            <w:tcW w:w="19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5AE56" w14:textId="7DBEF1C1" w:rsidR="005E0B24" w:rsidRPr="005E0B24" w:rsidRDefault="00EB5361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R$ </w:t>
            </w:r>
            <w:r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.</w:t>
            </w:r>
            <w:r w:rsidRPr="00EB5361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981,97</w:t>
            </w:r>
          </w:p>
        </w:tc>
      </w:tr>
      <w:tr w:rsidR="005E0B24" w:rsidRPr="00C163B1" w14:paraId="714FD679" w14:textId="77777777" w:rsidTr="0076044C">
        <w:trPr>
          <w:trHeight w:val="620"/>
        </w:trPr>
        <w:tc>
          <w:tcPr>
            <w:tcW w:w="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CE48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740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07A8" w14:textId="77777777" w:rsidR="005E0B24" w:rsidRPr="005E0B24" w:rsidRDefault="005E0B24" w:rsidP="005E0B2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>Long</w:t>
            </w:r>
            <w:proofErr w:type="spellEnd"/>
            <w:r w:rsidRPr="005E0B24"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  <w:t xml:space="preserve">: </w:t>
            </w:r>
            <w:r w:rsidRPr="005E0B24">
              <w:rPr>
                <w:rFonts w:ascii="Arial" w:hAnsi="Arial" w:cs="Arial"/>
                <w:sz w:val="18"/>
                <w:szCs w:val="18"/>
                <w:lang w:val="pt-BR" w:eastAsia="pt-BR"/>
              </w:rPr>
              <w:t>59°32'52.91"O</w:t>
            </w: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81D7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C55C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335D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4191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9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0B15CB" w14:textId="77777777" w:rsidR="005E0B24" w:rsidRPr="005E0B24" w:rsidRDefault="005E0B24" w:rsidP="005E0B24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E0B24" w:rsidRPr="005E0B24" w14:paraId="496F70CE" w14:textId="77777777" w:rsidTr="005E0B24">
        <w:trPr>
          <w:trHeight w:val="460"/>
        </w:trPr>
        <w:tc>
          <w:tcPr>
            <w:tcW w:w="906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D5F9" w14:textId="77777777" w:rsidR="005E0B24" w:rsidRPr="005E0B24" w:rsidRDefault="005E0B24" w:rsidP="005E0B2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5E0B24">
              <w:rPr>
                <w:rFonts w:ascii="Arial" w:hAnsi="Arial" w:cs="Arial"/>
                <w:b/>
                <w:bCs/>
                <w:sz w:val="18"/>
                <w:szCs w:val="18"/>
                <w:lang w:val="pt-BR" w:eastAsia="pt-BR"/>
              </w:rPr>
              <w:t>TOTAL GERAL DO ORÇAMENTO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C48F" w14:textId="77777777" w:rsidR="00EB5361" w:rsidRPr="00EB5361" w:rsidRDefault="00EB5361" w:rsidP="00EB536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pt-BR"/>
              </w:rPr>
            </w:pPr>
            <w:r w:rsidRPr="00EB536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R$ 237.787,07</w:t>
            </w:r>
          </w:p>
          <w:p w14:paraId="2594683B" w14:textId="268B2586" w:rsidR="005E0B24" w:rsidRPr="005E0B24" w:rsidRDefault="005E0B24" w:rsidP="005E0B2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pt-BR" w:eastAsia="pt-BR"/>
              </w:rPr>
            </w:pPr>
          </w:p>
        </w:tc>
      </w:tr>
    </w:tbl>
    <w:p w14:paraId="65AC97BA" w14:textId="2945A977" w:rsidR="00EB5361" w:rsidRPr="00EB5361" w:rsidRDefault="002D2C00" w:rsidP="00EB5361">
      <w:pPr>
        <w:jc w:val="both"/>
        <w:rPr>
          <w:rFonts w:ascii="Arial" w:hAnsi="Arial" w:cs="Arial"/>
          <w:sz w:val="20"/>
          <w:szCs w:val="20"/>
          <w:lang w:val="pt-BR" w:eastAsia="pt-BR"/>
        </w:rPr>
      </w:pPr>
      <w:r w:rsidRPr="00EB5361">
        <w:rPr>
          <w:sz w:val="16"/>
          <w:szCs w:val="16"/>
        </w:rPr>
        <w:t xml:space="preserve">                    </w:t>
      </w:r>
      <w:r w:rsidR="00EB5361" w:rsidRPr="00EB5361">
        <w:rPr>
          <w:rFonts w:ascii="Arial" w:hAnsi="Arial" w:cs="Arial"/>
          <w:sz w:val="20"/>
          <w:szCs w:val="20"/>
          <w:lang w:val="pt-BR" w:eastAsia="pt-BR"/>
        </w:rPr>
        <w:t>duzentos e trinta e sete mil, setecentos e oitenta e sete reais e sete centavos</w:t>
      </w:r>
    </w:p>
    <w:p w14:paraId="3336E665" w14:textId="0625A757" w:rsidR="002D2C00" w:rsidRDefault="002D2C00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</w:p>
    <w:p w14:paraId="3E8B618A" w14:textId="3DCE6CF6" w:rsidR="0076044C" w:rsidRDefault="0076044C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>
        <w:rPr>
          <w:sz w:val="20"/>
          <w:szCs w:val="20"/>
        </w:rPr>
        <w:t>Os valores e quantitativos de cada meta estão detalhados em Planilha Orçamentária individual.</w:t>
      </w:r>
    </w:p>
    <w:p w14:paraId="325EA9E3" w14:textId="77777777" w:rsidR="0076044C" w:rsidRDefault="0076044C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</w:p>
    <w:p w14:paraId="160F1A77" w14:textId="6B320D6C" w:rsidR="0039267A" w:rsidRDefault="005E0B24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>
        <w:rPr>
          <w:sz w:val="20"/>
          <w:szCs w:val="20"/>
        </w:rPr>
        <w:t>Os serviços de</w:t>
      </w:r>
      <w:r w:rsidR="0039267A" w:rsidRPr="00E53761">
        <w:rPr>
          <w:sz w:val="20"/>
          <w:szCs w:val="20"/>
        </w:rPr>
        <w:t xml:space="preserve"> limpeza</w:t>
      </w:r>
      <w:r>
        <w:rPr>
          <w:sz w:val="20"/>
          <w:szCs w:val="20"/>
        </w:rPr>
        <w:t>, desvio de curso d’água, escavação</w:t>
      </w:r>
      <w:r w:rsidR="007C3B5E">
        <w:rPr>
          <w:sz w:val="20"/>
          <w:szCs w:val="20"/>
        </w:rPr>
        <w:t xml:space="preserve"> e reaterro final</w:t>
      </w:r>
      <w:r>
        <w:rPr>
          <w:sz w:val="20"/>
          <w:szCs w:val="20"/>
        </w:rPr>
        <w:t xml:space="preserve"> serão realizados por equipe própria da gestão municipal.</w:t>
      </w:r>
    </w:p>
    <w:p w14:paraId="771E4D04" w14:textId="43AD4B91" w:rsidR="005E0B24" w:rsidRDefault="005E0B24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>
        <w:rPr>
          <w:sz w:val="20"/>
          <w:szCs w:val="20"/>
        </w:rPr>
        <w:t>Os materiais e insumos necessários para a execução serão fornecidos pela prefeitura municipal.</w:t>
      </w:r>
    </w:p>
    <w:p w14:paraId="00344335" w14:textId="00F6D0F7" w:rsidR="002D2C00" w:rsidRDefault="005E0B24" w:rsidP="005E0B24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respectivas aduelas, fornecidas via </w:t>
      </w:r>
      <w:r w:rsidRPr="005E0B24">
        <w:rPr>
          <w:sz w:val="20"/>
          <w:szCs w:val="20"/>
        </w:rPr>
        <w:t xml:space="preserve">Termo de Convênio sem transferência de recursos financeiros nº 0971/2021 </w:t>
      </w:r>
      <w:r>
        <w:rPr>
          <w:sz w:val="20"/>
          <w:szCs w:val="20"/>
        </w:rPr>
        <w:t>–</w:t>
      </w:r>
      <w:r w:rsidRPr="005E0B24">
        <w:rPr>
          <w:sz w:val="20"/>
          <w:szCs w:val="20"/>
        </w:rPr>
        <w:t xml:space="preserve"> SINFRA</w:t>
      </w:r>
      <w:r>
        <w:rPr>
          <w:sz w:val="20"/>
          <w:szCs w:val="20"/>
        </w:rPr>
        <w:t>,</w:t>
      </w:r>
      <w:r w:rsidRPr="005E0B24">
        <w:rPr>
          <w:sz w:val="20"/>
          <w:szCs w:val="20"/>
        </w:rPr>
        <w:t xml:space="preserve"> </w:t>
      </w:r>
      <w:r>
        <w:rPr>
          <w:sz w:val="20"/>
          <w:szCs w:val="20"/>
        </w:rPr>
        <w:t>serão instaladas equipe própria da gestão municipal.</w:t>
      </w:r>
    </w:p>
    <w:p w14:paraId="17BB53F2" w14:textId="77777777" w:rsidR="002D2C00" w:rsidRDefault="002D2C00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9787900" w14:textId="0DC6B8BD" w:rsidR="00E50648" w:rsidRDefault="00000000" w:rsidP="00E50648">
      <w:pPr>
        <w:pStyle w:val="Ttulo1"/>
        <w:spacing w:line="360" w:lineRule="auto"/>
        <w:ind w:left="770" w:firstLine="0"/>
        <w:jc w:val="left"/>
        <w:rPr>
          <w:sz w:val="20"/>
          <w:szCs w:val="20"/>
        </w:rPr>
      </w:pPr>
      <w:r w:rsidRPr="00E53761">
        <w:rPr>
          <w:sz w:val="20"/>
          <w:szCs w:val="20"/>
        </w:rPr>
        <w:lastRenderedPageBreak/>
        <w:t>ESPECIFICAÇÕES</w:t>
      </w:r>
      <w:r w:rsidRPr="00E53761">
        <w:rPr>
          <w:spacing w:val="-3"/>
          <w:sz w:val="20"/>
          <w:szCs w:val="20"/>
        </w:rPr>
        <w:t xml:space="preserve"> </w:t>
      </w:r>
      <w:r w:rsidRPr="00E53761">
        <w:rPr>
          <w:sz w:val="20"/>
          <w:szCs w:val="20"/>
        </w:rPr>
        <w:t>DOS</w:t>
      </w:r>
      <w:r w:rsidRPr="00E53761">
        <w:rPr>
          <w:spacing w:val="-3"/>
          <w:sz w:val="20"/>
          <w:szCs w:val="20"/>
        </w:rPr>
        <w:t xml:space="preserve"> </w:t>
      </w:r>
      <w:r w:rsidRPr="00E53761">
        <w:rPr>
          <w:sz w:val="20"/>
          <w:szCs w:val="20"/>
        </w:rPr>
        <w:t>SERVIÇOS</w:t>
      </w:r>
    </w:p>
    <w:p w14:paraId="2AF1D6A2" w14:textId="0A94070C" w:rsidR="00914476" w:rsidRDefault="00914476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 w:rsidRPr="00DB2668">
        <w:rPr>
          <w:sz w:val="20"/>
          <w:szCs w:val="20"/>
        </w:rPr>
        <w:t>A execução dos serviços obedecerá rigorosamente todos os Controles de Qualidade Total e as Normas constantes da presente especificação e Normas de Serviço da  ABNT</w:t>
      </w:r>
      <w:r>
        <w:rPr>
          <w:sz w:val="20"/>
          <w:szCs w:val="20"/>
        </w:rPr>
        <w:t>. Devendo obedecer as seguintes normas, no mínimo:</w:t>
      </w:r>
    </w:p>
    <w:p w14:paraId="7B60EA0D" w14:textId="77777777" w:rsidR="0076044C" w:rsidRPr="0076044C" w:rsidRDefault="00914476" w:rsidP="00716837">
      <w:pPr>
        <w:pStyle w:val="Corpodetexto"/>
        <w:widowControl/>
        <w:numPr>
          <w:ilvl w:val="0"/>
          <w:numId w:val="42"/>
        </w:numPr>
        <w:autoSpaceDE/>
        <w:autoSpaceDN/>
        <w:spacing w:line="360" w:lineRule="auto"/>
        <w:ind w:right="669"/>
        <w:jc w:val="both"/>
        <w:rPr>
          <w:lang w:val="pt-BR" w:eastAsia="pt-BR"/>
        </w:rPr>
      </w:pPr>
      <w:r w:rsidRPr="0076044C">
        <w:rPr>
          <w:sz w:val="20"/>
          <w:szCs w:val="20"/>
        </w:rPr>
        <w:t>NBR 6118 – Estruturas de Concreto Armado – Procedimento;</w:t>
      </w:r>
    </w:p>
    <w:p w14:paraId="0431525E" w14:textId="54C5A5F1" w:rsidR="0076044C" w:rsidRPr="0076044C" w:rsidRDefault="0076044C" w:rsidP="00716837">
      <w:pPr>
        <w:pStyle w:val="Corpodetexto"/>
        <w:widowControl/>
        <w:numPr>
          <w:ilvl w:val="0"/>
          <w:numId w:val="42"/>
        </w:numPr>
        <w:autoSpaceDE/>
        <w:autoSpaceDN/>
        <w:spacing w:line="360" w:lineRule="auto"/>
        <w:ind w:right="669"/>
        <w:jc w:val="both"/>
        <w:rPr>
          <w:sz w:val="20"/>
          <w:szCs w:val="20"/>
        </w:rPr>
      </w:pPr>
      <w:r>
        <w:rPr>
          <w:sz w:val="20"/>
          <w:szCs w:val="20"/>
        </w:rPr>
        <w:t>Á</w:t>
      </w:r>
      <w:r w:rsidRPr="0076044C">
        <w:rPr>
          <w:sz w:val="20"/>
          <w:szCs w:val="20"/>
        </w:rPr>
        <w:t xml:space="preserve">lbum de projetos - tipo de dispositivos dedrenagem - DNIT - </w:t>
      </w:r>
      <w:r>
        <w:rPr>
          <w:sz w:val="20"/>
          <w:szCs w:val="20"/>
        </w:rPr>
        <w:t>P</w:t>
      </w:r>
      <w:r w:rsidRPr="0076044C">
        <w:rPr>
          <w:sz w:val="20"/>
          <w:szCs w:val="20"/>
        </w:rPr>
        <w:t>ublicação IPR 736</w:t>
      </w:r>
      <w:r>
        <w:rPr>
          <w:sz w:val="20"/>
          <w:szCs w:val="20"/>
        </w:rPr>
        <w:t>.</w:t>
      </w:r>
    </w:p>
    <w:p w14:paraId="772AAD7F" w14:textId="77777777" w:rsidR="0076044C" w:rsidRPr="00914476" w:rsidRDefault="0076044C" w:rsidP="0076044C">
      <w:pPr>
        <w:pStyle w:val="Corpodetexto"/>
        <w:spacing w:line="360" w:lineRule="auto"/>
        <w:ind w:left="1875" w:right="669"/>
        <w:jc w:val="both"/>
        <w:rPr>
          <w:sz w:val="20"/>
          <w:szCs w:val="20"/>
        </w:rPr>
      </w:pPr>
    </w:p>
    <w:p w14:paraId="4B73831E" w14:textId="4317022C" w:rsidR="00914476" w:rsidRDefault="0076044C" w:rsidP="00E50648">
      <w:pPr>
        <w:pStyle w:val="Corpodetexto"/>
        <w:spacing w:line="360" w:lineRule="auto"/>
        <w:ind w:right="670" w:firstLine="1134"/>
        <w:jc w:val="both"/>
        <w:rPr>
          <w:sz w:val="20"/>
          <w:szCs w:val="20"/>
        </w:rPr>
      </w:pPr>
      <w:r>
        <w:rPr>
          <w:sz w:val="20"/>
          <w:szCs w:val="20"/>
        </w:rPr>
        <w:t>Os pilares</w:t>
      </w:r>
      <w:r w:rsidR="00C163B1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vigas </w:t>
      </w:r>
      <w:r w:rsidR="00C163B1">
        <w:rPr>
          <w:sz w:val="20"/>
          <w:szCs w:val="20"/>
        </w:rPr>
        <w:t xml:space="preserve">e paredes de concreto armado </w:t>
      </w:r>
      <w:r>
        <w:rPr>
          <w:sz w:val="20"/>
          <w:szCs w:val="20"/>
        </w:rPr>
        <w:t>deverão ser</w:t>
      </w:r>
      <w:r w:rsidR="00914476" w:rsidRPr="00E53761">
        <w:rPr>
          <w:sz w:val="20"/>
          <w:szCs w:val="20"/>
        </w:rPr>
        <w:t xml:space="preserve"> executad</w:t>
      </w:r>
      <w:r>
        <w:rPr>
          <w:sz w:val="20"/>
          <w:szCs w:val="20"/>
        </w:rPr>
        <w:t>os</w:t>
      </w:r>
      <w:r w:rsidR="00914476" w:rsidRPr="00E53761">
        <w:rPr>
          <w:sz w:val="20"/>
          <w:szCs w:val="20"/>
        </w:rPr>
        <w:t xml:space="preserve"> nivelad</w:t>
      </w:r>
      <w:r>
        <w:rPr>
          <w:sz w:val="20"/>
          <w:szCs w:val="20"/>
        </w:rPr>
        <w:t>os e</w:t>
      </w:r>
      <w:r w:rsidR="00914476" w:rsidRPr="00E53761">
        <w:rPr>
          <w:sz w:val="20"/>
          <w:szCs w:val="20"/>
        </w:rPr>
        <w:t xml:space="preserve"> alinha</w:t>
      </w:r>
      <w:r>
        <w:rPr>
          <w:sz w:val="20"/>
          <w:szCs w:val="20"/>
        </w:rPr>
        <w:t>dos</w:t>
      </w:r>
      <w:r w:rsidR="00914476" w:rsidRPr="00E53761">
        <w:rPr>
          <w:spacing w:val="1"/>
          <w:sz w:val="20"/>
          <w:szCs w:val="20"/>
        </w:rPr>
        <w:t xml:space="preserve"> </w:t>
      </w:r>
      <w:r w:rsidR="00914476" w:rsidRPr="00E53761">
        <w:rPr>
          <w:sz w:val="20"/>
          <w:szCs w:val="20"/>
        </w:rPr>
        <w:t>utilizando de linhas, fios de p</w:t>
      </w:r>
      <w:r w:rsidR="00787E7F">
        <w:rPr>
          <w:sz w:val="20"/>
          <w:szCs w:val="20"/>
        </w:rPr>
        <w:t>r</w:t>
      </w:r>
      <w:r w:rsidR="00914476" w:rsidRPr="00E53761">
        <w:rPr>
          <w:sz w:val="20"/>
          <w:szCs w:val="20"/>
        </w:rPr>
        <w:t>um</w:t>
      </w:r>
      <w:r>
        <w:rPr>
          <w:sz w:val="20"/>
          <w:szCs w:val="20"/>
        </w:rPr>
        <w:t xml:space="preserve">o, </w:t>
      </w:r>
      <w:r w:rsidR="00914476" w:rsidRPr="00E53761">
        <w:rPr>
          <w:sz w:val="20"/>
          <w:szCs w:val="20"/>
        </w:rPr>
        <w:t>esquadros</w:t>
      </w:r>
      <w:r w:rsidR="00914476" w:rsidRPr="00E53761">
        <w:rPr>
          <w:spacing w:val="-1"/>
          <w:sz w:val="20"/>
          <w:szCs w:val="20"/>
        </w:rPr>
        <w:t xml:space="preserve"> </w:t>
      </w:r>
      <w:r w:rsidR="00914476" w:rsidRPr="00E53761">
        <w:rPr>
          <w:sz w:val="20"/>
          <w:szCs w:val="20"/>
        </w:rPr>
        <w:t>e</w:t>
      </w:r>
      <w:r w:rsidR="00914476" w:rsidRPr="00E53761">
        <w:rPr>
          <w:spacing w:val="-2"/>
          <w:sz w:val="20"/>
          <w:szCs w:val="20"/>
        </w:rPr>
        <w:t xml:space="preserve"> </w:t>
      </w:r>
      <w:r w:rsidR="00914476" w:rsidRPr="00E53761">
        <w:rPr>
          <w:sz w:val="20"/>
          <w:szCs w:val="20"/>
        </w:rPr>
        <w:t>outro</w:t>
      </w:r>
      <w:r w:rsidR="00914476" w:rsidRPr="00E53761">
        <w:rPr>
          <w:spacing w:val="1"/>
          <w:sz w:val="20"/>
          <w:szCs w:val="20"/>
        </w:rPr>
        <w:t xml:space="preserve"> </w:t>
      </w:r>
      <w:r w:rsidR="00914476" w:rsidRPr="00E53761">
        <w:rPr>
          <w:sz w:val="20"/>
          <w:szCs w:val="20"/>
        </w:rPr>
        <w:t>equipamentos necessários</w:t>
      </w:r>
      <w:r w:rsidR="00914476" w:rsidRPr="00E53761">
        <w:rPr>
          <w:spacing w:val="-1"/>
          <w:sz w:val="20"/>
          <w:szCs w:val="20"/>
        </w:rPr>
        <w:t xml:space="preserve"> </w:t>
      </w:r>
      <w:r w:rsidR="00914476" w:rsidRPr="00E53761">
        <w:rPr>
          <w:sz w:val="20"/>
          <w:szCs w:val="20"/>
        </w:rPr>
        <w:t>para boa</w:t>
      </w:r>
      <w:r w:rsidR="00914476" w:rsidRPr="00E53761">
        <w:rPr>
          <w:spacing w:val="-1"/>
          <w:sz w:val="20"/>
          <w:szCs w:val="20"/>
        </w:rPr>
        <w:t xml:space="preserve"> </w:t>
      </w:r>
      <w:r w:rsidR="00914476" w:rsidRPr="00E53761">
        <w:rPr>
          <w:sz w:val="20"/>
          <w:szCs w:val="20"/>
        </w:rPr>
        <w:t>execução</w:t>
      </w:r>
      <w:r w:rsidR="00914476" w:rsidRPr="00E53761"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de estruturas de concreto armado.</w:t>
      </w:r>
    </w:p>
    <w:p w14:paraId="2979F97B" w14:textId="244260B0" w:rsidR="00914476" w:rsidRPr="00DB2668" w:rsidRDefault="00914476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 w:rsidRPr="00DB2668">
        <w:rPr>
          <w:sz w:val="20"/>
          <w:szCs w:val="20"/>
        </w:rPr>
        <w:t>A locação da obra será executada rigorosamente observando-se precisão de instrumento, referências de divisa</w:t>
      </w:r>
      <w:r w:rsidR="00787E7F">
        <w:rPr>
          <w:sz w:val="20"/>
          <w:szCs w:val="20"/>
        </w:rPr>
        <w:t xml:space="preserve"> </w:t>
      </w:r>
      <w:r w:rsidRPr="00DB2668">
        <w:rPr>
          <w:sz w:val="20"/>
          <w:szCs w:val="20"/>
        </w:rPr>
        <w:t>e alinhamento constituído.</w:t>
      </w:r>
    </w:p>
    <w:p w14:paraId="158A82DF" w14:textId="6FC74A1F" w:rsidR="00914476" w:rsidRPr="00DB2668" w:rsidRDefault="00914476" w:rsidP="00E50648">
      <w:pPr>
        <w:pStyle w:val="Corpodetexto"/>
        <w:spacing w:line="360" w:lineRule="auto"/>
        <w:ind w:right="670" w:firstLine="1134"/>
        <w:jc w:val="both"/>
        <w:rPr>
          <w:b/>
          <w:color w:val="000000"/>
          <w:sz w:val="20"/>
          <w:szCs w:val="20"/>
        </w:rPr>
      </w:pPr>
      <w:r w:rsidRPr="00DB2668">
        <w:rPr>
          <w:sz w:val="20"/>
          <w:szCs w:val="20"/>
        </w:rPr>
        <w:tab/>
      </w:r>
    </w:p>
    <w:p w14:paraId="39776185" w14:textId="7815D9FE" w:rsidR="00BA1FE1" w:rsidRPr="006A07D3" w:rsidRDefault="006A07D3" w:rsidP="00E50648">
      <w:pPr>
        <w:pStyle w:val="PargrafodaLista"/>
        <w:numPr>
          <w:ilvl w:val="0"/>
          <w:numId w:val="19"/>
        </w:numPr>
        <w:spacing w:line="360" w:lineRule="auto"/>
        <w:rPr>
          <w:b/>
          <w:sz w:val="20"/>
          <w:szCs w:val="20"/>
        </w:rPr>
      </w:pPr>
      <w:r w:rsidRPr="006A07D3">
        <w:rPr>
          <w:b/>
          <w:sz w:val="20"/>
          <w:szCs w:val="20"/>
        </w:rPr>
        <w:t>ADMINISTRAÇÃO</w:t>
      </w:r>
      <w:r w:rsidRPr="006A07D3">
        <w:rPr>
          <w:b/>
          <w:spacing w:val="-1"/>
          <w:sz w:val="20"/>
          <w:szCs w:val="20"/>
        </w:rPr>
        <w:t xml:space="preserve"> </w:t>
      </w:r>
      <w:r w:rsidRPr="006A07D3">
        <w:rPr>
          <w:b/>
          <w:sz w:val="20"/>
          <w:szCs w:val="20"/>
        </w:rPr>
        <w:t>LOCAL</w:t>
      </w:r>
      <w:r w:rsidRPr="006A07D3">
        <w:rPr>
          <w:b/>
          <w:spacing w:val="-1"/>
          <w:sz w:val="20"/>
          <w:szCs w:val="20"/>
        </w:rPr>
        <w:t xml:space="preserve"> </w:t>
      </w:r>
      <w:r w:rsidRPr="006A07D3">
        <w:rPr>
          <w:b/>
          <w:sz w:val="20"/>
          <w:szCs w:val="20"/>
        </w:rPr>
        <w:t>DA</w:t>
      </w:r>
      <w:r w:rsidRPr="006A07D3">
        <w:rPr>
          <w:b/>
          <w:spacing w:val="-2"/>
          <w:sz w:val="20"/>
          <w:szCs w:val="20"/>
        </w:rPr>
        <w:t xml:space="preserve"> </w:t>
      </w:r>
      <w:r w:rsidRPr="006A07D3">
        <w:rPr>
          <w:b/>
          <w:sz w:val="20"/>
          <w:szCs w:val="20"/>
        </w:rPr>
        <w:t>OBRA</w:t>
      </w:r>
    </w:p>
    <w:p w14:paraId="33E5005C" w14:textId="3828E222" w:rsidR="00BA1FE1" w:rsidRDefault="00000000" w:rsidP="00E50648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 w:rsidRPr="00E53761">
        <w:rPr>
          <w:sz w:val="20"/>
          <w:szCs w:val="20"/>
        </w:rPr>
        <w:t>A administração local da obra refere-se aos custos mensal com a equipe administrativa</w:t>
      </w:r>
      <w:r w:rsidRPr="00E53761">
        <w:rPr>
          <w:spacing w:val="1"/>
          <w:sz w:val="20"/>
          <w:szCs w:val="20"/>
        </w:rPr>
        <w:t xml:space="preserve"> </w:t>
      </w:r>
      <w:r w:rsidRPr="00E53761">
        <w:rPr>
          <w:sz w:val="20"/>
          <w:szCs w:val="20"/>
        </w:rPr>
        <w:t>do canteiro de obra e</w:t>
      </w:r>
      <w:r w:rsidRPr="00E53761">
        <w:rPr>
          <w:spacing w:val="1"/>
          <w:sz w:val="20"/>
          <w:szCs w:val="20"/>
        </w:rPr>
        <w:t xml:space="preserve"> </w:t>
      </w:r>
      <w:r w:rsidRPr="00E53761">
        <w:rPr>
          <w:sz w:val="20"/>
          <w:szCs w:val="20"/>
        </w:rPr>
        <w:t>conta de energia elétrica,</w:t>
      </w:r>
      <w:r w:rsidRPr="00E53761">
        <w:rPr>
          <w:spacing w:val="1"/>
          <w:sz w:val="20"/>
          <w:szCs w:val="20"/>
        </w:rPr>
        <w:t xml:space="preserve"> </w:t>
      </w:r>
      <w:r w:rsidRPr="00E53761">
        <w:rPr>
          <w:sz w:val="20"/>
          <w:szCs w:val="20"/>
        </w:rPr>
        <w:t>esse custo está dentro</w:t>
      </w:r>
      <w:r w:rsidRPr="00E53761">
        <w:rPr>
          <w:spacing w:val="60"/>
          <w:sz w:val="20"/>
          <w:szCs w:val="20"/>
        </w:rPr>
        <w:t xml:space="preserve"> </w:t>
      </w:r>
      <w:r w:rsidRPr="00E53761">
        <w:rPr>
          <w:sz w:val="20"/>
          <w:szCs w:val="20"/>
        </w:rPr>
        <w:t>da Orientação</w:t>
      </w:r>
      <w:r w:rsidRPr="00E53761">
        <w:rPr>
          <w:spacing w:val="1"/>
          <w:sz w:val="20"/>
          <w:szCs w:val="20"/>
        </w:rPr>
        <w:t xml:space="preserve"> </w:t>
      </w:r>
      <w:r w:rsidRPr="00E53761">
        <w:rPr>
          <w:sz w:val="20"/>
          <w:szCs w:val="20"/>
        </w:rPr>
        <w:t>TCU</w:t>
      </w:r>
      <w:r w:rsidRPr="00E53761">
        <w:rPr>
          <w:spacing w:val="-2"/>
          <w:sz w:val="20"/>
          <w:szCs w:val="20"/>
        </w:rPr>
        <w:t xml:space="preserve"> </w:t>
      </w:r>
      <w:r w:rsidRPr="00E53761">
        <w:rPr>
          <w:sz w:val="20"/>
          <w:szCs w:val="20"/>
        </w:rPr>
        <w:t>(Acórdão 2622/2013 – Plenário).</w:t>
      </w:r>
    </w:p>
    <w:p w14:paraId="16AE0E72" w14:textId="7F9D3F1B" w:rsidR="007B6D5B" w:rsidRDefault="009A0B2C" w:rsidP="0076044C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  <w:r w:rsidRPr="009A0B2C">
        <w:rPr>
          <w:sz w:val="20"/>
          <w:szCs w:val="20"/>
        </w:rPr>
        <w:t>É importante também observar que a administração local depende da estrutura organizacional</w:t>
      </w:r>
      <w:r>
        <w:rPr>
          <w:sz w:val="20"/>
          <w:szCs w:val="20"/>
        </w:rPr>
        <w:t xml:space="preserve"> </w:t>
      </w:r>
      <w:r w:rsidRPr="009A0B2C">
        <w:rPr>
          <w:sz w:val="20"/>
          <w:szCs w:val="20"/>
        </w:rPr>
        <w:t>que o construtor vier a montar para a condução da obra e de sua respectiva lotação de pessoal. Não</w:t>
      </w:r>
      <w:r>
        <w:rPr>
          <w:sz w:val="20"/>
          <w:szCs w:val="20"/>
        </w:rPr>
        <w:t xml:space="preserve"> </w:t>
      </w:r>
      <w:r w:rsidRPr="009A0B2C">
        <w:rPr>
          <w:sz w:val="20"/>
          <w:szCs w:val="20"/>
        </w:rPr>
        <w:t>existe modelo rígido para esta estrutura, mas deve-se observar a legislação profissional do Sistema</w:t>
      </w:r>
      <w:r>
        <w:rPr>
          <w:sz w:val="20"/>
          <w:szCs w:val="20"/>
        </w:rPr>
        <w:t xml:space="preserve"> </w:t>
      </w:r>
      <w:r w:rsidRPr="009A0B2C">
        <w:rPr>
          <w:sz w:val="20"/>
          <w:szCs w:val="20"/>
        </w:rPr>
        <w:t>CONFEA e as normas relativas à higiene e segurança do trabalho. As peculiaridades inerentes a cada</w:t>
      </w:r>
      <w:r>
        <w:rPr>
          <w:sz w:val="20"/>
          <w:szCs w:val="20"/>
        </w:rPr>
        <w:t xml:space="preserve"> </w:t>
      </w:r>
      <w:r w:rsidRPr="009A0B2C">
        <w:rPr>
          <w:sz w:val="20"/>
          <w:szCs w:val="20"/>
        </w:rPr>
        <w:t>obra determinarão a estrutura organizacional necessária para bem administrá-la. A concepção dessa</w:t>
      </w:r>
      <w:r w:rsidRPr="009A0B2C">
        <w:rPr>
          <w:sz w:val="20"/>
          <w:szCs w:val="20"/>
        </w:rPr>
        <w:br/>
        <w:t>organização, bem como da lotação em termos de recursos humanos requeridos, é tarefa de</w:t>
      </w:r>
      <w:r w:rsidRPr="009A0B2C">
        <w:rPr>
          <w:sz w:val="20"/>
          <w:szCs w:val="20"/>
        </w:rPr>
        <w:br/>
        <w:t>planejamento, específica do executor da obra.</w:t>
      </w:r>
    </w:p>
    <w:p w14:paraId="4E8AF7A1" w14:textId="77777777" w:rsidR="0076044C" w:rsidRDefault="0076044C" w:rsidP="0076044C">
      <w:pPr>
        <w:pStyle w:val="Corpodetexto"/>
        <w:spacing w:line="360" w:lineRule="auto"/>
        <w:ind w:right="669" w:firstLine="1134"/>
        <w:jc w:val="both"/>
        <w:rPr>
          <w:sz w:val="20"/>
          <w:szCs w:val="20"/>
        </w:rPr>
      </w:pPr>
    </w:p>
    <w:p w14:paraId="6B5544AD" w14:textId="0345643A" w:rsidR="00D61B70" w:rsidRPr="00C163B1" w:rsidRDefault="006A07D3" w:rsidP="00C163B1">
      <w:pPr>
        <w:pStyle w:val="PargrafodaLista"/>
        <w:numPr>
          <w:ilvl w:val="0"/>
          <w:numId w:val="19"/>
        </w:num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SERVIÇOS PRELIMINARES</w:t>
      </w:r>
    </w:p>
    <w:p w14:paraId="5E86E198" w14:textId="6FD8AE80" w:rsidR="0076044C" w:rsidRDefault="0076044C" w:rsidP="0076044C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>
        <w:rPr>
          <w:sz w:val="20"/>
          <w:szCs w:val="20"/>
        </w:rPr>
        <w:t>A prefeitura municipal d</w:t>
      </w:r>
      <w:r w:rsidR="008E604A">
        <w:rPr>
          <w:sz w:val="20"/>
          <w:szCs w:val="20"/>
        </w:rPr>
        <w:t>everá escava</w:t>
      </w:r>
      <w:r>
        <w:rPr>
          <w:sz w:val="20"/>
          <w:szCs w:val="20"/>
        </w:rPr>
        <w:t>r</w:t>
      </w:r>
      <w:r w:rsidR="008E604A">
        <w:rPr>
          <w:sz w:val="20"/>
          <w:szCs w:val="20"/>
        </w:rPr>
        <w:t xml:space="preserve"> uma profunidade de</w:t>
      </w:r>
      <w:r>
        <w:rPr>
          <w:sz w:val="20"/>
          <w:szCs w:val="20"/>
        </w:rPr>
        <w:t xml:space="preserve"> cerca de </w:t>
      </w:r>
      <w:r w:rsidR="008E604A">
        <w:rPr>
          <w:sz w:val="20"/>
          <w:szCs w:val="20"/>
        </w:rPr>
        <w:t xml:space="preserve"> </w:t>
      </w:r>
      <w:r>
        <w:rPr>
          <w:sz w:val="20"/>
          <w:szCs w:val="20"/>
        </w:rPr>
        <w:t>30 c</w:t>
      </w:r>
      <w:r w:rsidR="008E604A">
        <w:rPr>
          <w:sz w:val="20"/>
          <w:szCs w:val="20"/>
        </w:rPr>
        <w:t>m (</w:t>
      </w:r>
      <w:r>
        <w:rPr>
          <w:sz w:val="20"/>
          <w:szCs w:val="20"/>
        </w:rPr>
        <w:t>trinta</w:t>
      </w:r>
      <w:r w:rsidR="008E604A">
        <w:rPr>
          <w:sz w:val="20"/>
          <w:szCs w:val="20"/>
        </w:rPr>
        <w:t xml:space="preserve"> centímetros), para </w:t>
      </w:r>
      <w:r>
        <w:rPr>
          <w:sz w:val="20"/>
          <w:szCs w:val="20"/>
        </w:rPr>
        <w:t>a execução da b</w:t>
      </w:r>
      <w:r w:rsidRPr="0076044C">
        <w:rPr>
          <w:sz w:val="20"/>
          <w:szCs w:val="20"/>
        </w:rPr>
        <w:t>ase de concreto com pedra de mão</w:t>
      </w:r>
      <w:r>
        <w:rPr>
          <w:sz w:val="20"/>
          <w:szCs w:val="20"/>
        </w:rPr>
        <w:t>.</w:t>
      </w:r>
    </w:p>
    <w:p w14:paraId="3D26FB2D" w14:textId="5229CE3F" w:rsidR="0076044C" w:rsidRDefault="0076044C" w:rsidP="0076044C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>
        <w:rPr>
          <w:sz w:val="20"/>
          <w:szCs w:val="20"/>
        </w:rPr>
        <w:t>O concreto aplicado deverá ter FCK de 15 MPA e as pedras serão fornecidas pelo município.</w:t>
      </w:r>
    </w:p>
    <w:p w14:paraId="0BEE98BF" w14:textId="77777777" w:rsidR="00E50648" w:rsidRPr="00914476" w:rsidRDefault="00E50648" w:rsidP="00E5064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</w:p>
    <w:p w14:paraId="7197C821" w14:textId="07715FF0" w:rsidR="00D61B70" w:rsidRPr="008E604A" w:rsidRDefault="008E604A" w:rsidP="00E50648">
      <w:pPr>
        <w:pStyle w:val="PargrafodaLista"/>
        <w:numPr>
          <w:ilvl w:val="0"/>
          <w:numId w:val="19"/>
        </w:numPr>
        <w:spacing w:line="360" w:lineRule="auto"/>
        <w:rPr>
          <w:b/>
          <w:sz w:val="20"/>
          <w:szCs w:val="20"/>
        </w:rPr>
      </w:pPr>
      <w:r w:rsidRPr="008E604A">
        <w:rPr>
          <w:b/>
          <w:sz w:val="20"/>
          <w:szCs w:val="20"/>
        </w:rPr>
        <w:t>FUNDAÇÕES</w:t>
      </w:r>
    </w:p>
    <w:p w14:paraId="50AEC97A" w14:textId="3BFEA298" w:rsidR="008E604A" w:rsidRDefault="00D61B70" w:rsidP="00E5064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 w:rsidRPr="00DB2668">
        <w:rPr>
          <w:sz w:val="20"/>
          <w:szCs w:val="20"/>
        </w:rPr>
        <w:t xml:space="preserve">As fundações deverão ser em </w:t>
      </w:r>
      <w:r w:rsidR="0076044C">
        <w:rPr>
          <w:sz w:val="20"/>
          <w:szCs w:val="20"/>
        </w:rPr>
        <w:t>estacas escava</w:t>
      </w:r>
      <w:r w:rsidR="00C163B1">
        <w:rPr>
          <w:sz w:val="20"/>
          <w:szCs w:val="20"/>
        </w:rPr>
        <w:t>das</w:t>
      </w:r>
      <w:r w:rsidR="0076044C">
        <w:rPr>
          <w:sz w:val="20"/>
          <w:szCs w:val="20"/>
        </w:rPr>
        <w:t xml:space="preserve"> de forma manual, </w:t>
      </w:r>
      <w:r w:rsidRPr="00DB2668">
        <w:rPr>
          <w:sz w:val="20"/>
          <w:szCs w:val="20"/>
        </w:rPr>
        <w:t>conforme projeto.</w:t>
      </w:r>
    </w:p>
    <w:p w14:paraId="0E95FB5D" w14:textId="3EE75F5D" w:rsidR="00D61B70" w:rsidRDefault="0076044C" w:rsidP="00E5064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>
        <w:rPr>
          <w:sz w:val="20"/>
          <w:szCs w:val="20"/>
        </w:rPr>
        <w:t>Serão</w:t>
      </w:r>
      <w:r w:rsidR="007D5361">
        <w:rPr>
          <w:sz w:val="20"/>
          <w:szCs w:val="20"/>
        </w:rPr>
        <w:t xml:space="preserve"> </w:t>
      </w:r>
      <w:r w:rsidR="00D61B70" w:rsidRPr="00DB2668">
        <w:rPr>
          <w:sz w:val="20"/>
          <w:szCs w:val="20"/>
        </w:rPr>
        <w:t>de</w:t>
      </w:r>
      <w:r w:rsidR="007D5361">
        <w:rPr>
          <w:sz w:val="20"/>
          <w:szCs w:val="20"/>
        </w:rPr>
        <w:t xml:space="preserve"> </w:t>
      </w:r>
      <w:r w:rsidR="00D61B70" w:rsidRPr="00DB2668">
        <w:rPr>
          <w:sz w:val="20"/>
          <w:szCs w:val="20"/>
        </w:rPr>
        <w:t>Concreto Armado, virado em betoneira, com</w:t>
      </w:r>
      <w:r w:rsidR="007D5361">
        <w:rPr>
          <w:sz w:val="20"/>
          <w:szCs w:val="20"/>
        </w:rPr>
        <w:t xml:space="preserve"> </w:t>
      </w:r>
      <w:r w:rsidR="00D61B70" w:rsidRPr="00DB2668">
        <w:rPr>
          <w:sz w:val="20"/>
          <w:szCs w:val="20"/>
        </w:rPr>
        <w:t xml:space="preserve">um </w:t>
      </w:r>
      <w:r w:rsidR="009B088C" w:rsidRPr="00DB2668">
        <w:rPr>
          <w:sz w:val="20"/>
          <w:szCs w:val="20"/>
        </w:rPr>
        <w:t>FCK</w:t>
      </w:r>
      <w:r w:rsidR="00D61B70" w:rsidRPr="00DB2668">
        <w:rPr>
          <w:sz w:val="20"/>
          <w:szCs w:val="20"/>
        </w:rPr>
        <w:t xml:space="preserve">=25,0 Mpa de dimensões conforme o </w:t>
      </w:r>
      <w:r w:rsidR="007D5361" w:rsidRPr="00DB2668">
        <w:rPr>
          <w:sz w:val="20"/>
          <w:szCs w:val="20"/>
        </w:rPr>
        <w:t>Projeto</w:t>
      </w:r>
      <w:r w:rsidR="007D5361">
        <w:rPr>
          <w:sz w:val="20"/>
          <w:szCs w:val="20"/>
        </w:rPr>
        <w:t xml:space="preserve"> Estrutural</w:t>
      </w:r>
      <w:r w:rsidR="00E50648">
        <w:rPr>
          <w:sz w:val="20"/>
          <w:szCs w:val="20"/>
        </w:rPr>
        <w:t>.</w:t>
      </w:r>
    </w:p>
    <w:p w14:paraId="0C2C3EE3" w14:textId="0A680A9C" w:rsidR="00E50648" w:rsidRDefault="0076044C" w:rsidP="00E5064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Contendo ainda as lajes de base, detalhadas em Projeto. Sendo as lajes que sustentam as </w:t>
      </w:r>
      <w:r>
        <w:rPr>
          <w:sz w:val="20"/>
          <w:szCs w:val="20"/>
        </w:rPr>
        <w:lastRenderedPageBreak/>
        <w:t>aduelas, com 15 cm (quinze centímentros) de espessura</w:t>
      </w:r>
      <w:r w:rsidR="00C163B1">
        <w:rPr>
          <w:sz w:val="20"/>
          <w:szCs w:val="20"/>
        </w:rPr>
        <w:t xml:space="preserve"> e as lajes de bocas das alas com 10 cm (dez centímetros).</w:t>
      </w:r>
    </w:p>
    <w:p w14:paraId="546BC954" w14:textId="2FC105EB" w:rsidR="00C163B1" w:rsidRDefault="00C163B1" w:rsidP="00E5064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>
        <w:rPr>
          <w:sz w:val="20"/>
          <w:szCs w:val="20"/>
        </w:rPr>
        <w:t>As lajes de piso do tipo radier, serão armadas em duas direções, conforme Projeto.</w:t>
      </w:r>
    </w:p>
    <w:p w14:paraId="051082CD" w14:textId="7D269995" w:rsidR="009B088C" w:rsidRPr="009B088C" w:rsidRDefault="009B088C" w:rsidP="00E50648">
      <w:pPr>
        <w:pStyle w:val="PargrafodaLista"/>
        <w:numPr>
          <w:ilvl w:val="0"/>
          <w:numId w:val="19"/>
        </w:numPr>
        <w:spacing w:line="360" w:lineRule="auto"/>
        <w:rPr>
          <w:b/>
          <w:sz w:val="20"/>
          <w:szCs w:val="20"/>
        </w:rPr>
      </w:pPr>
      <w:r w:rsidRPr="009B088C">
        <w:rPr>
          <w:b/>
          <w:sz w:val="20"/>
          <w:szCs w:val="20"/>
        </w:rPr>
        <w:t xml:space="preserve"> ESTRUTURA</w:t>
      </w:r>
    </w:p>
    <w:p w14:paraId="65B92E01" w14:textId="3D494627" w:rsidR="00E50648" w:rsidRDefault="00D61B70" w:rsidP="00422213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 w:rsidRPr="00DB2668">
        <w:rPr>
          <w:sz w:val="20"/>
          <w:szCs w:val="20"/>
        </w:rPr>
        <w:t xml:space="preserve">As estrutura será em concreto armado com um </w:t>
      </w:r>
      <w:r w:rsidR="009B088C" w:rsidRPr="00DB2668">
        <w:rPr>
          <w:sz w:val="20"/>
          <w:szCs w:val="20"/>
        </w:rPr>
        <w:t>FCK</w:t>
      </w:r>
      <w:r w:rsidRPr="00DB2668">
        <w:rPr>
          <w:sz w:val="20"/>
          <w:szCs w:val="20"/>
        </w:rPr>
        <w:t xml:space="preserve"> = 25 Mpa, virado em betoneira, dimensões conf</w:t>
      </w:r>
      <w:r w:rsidR="007D5361">
        <w:rPr>
          <w:sz w:val="20"/>
          <w:szCs w:val="20"/>
        </w:rPr>
        <w:t>orme</w:t>
      </w:r>
      <w:r w:rsidRPr="00DB2668">
        <w:rPr>
          <w:sz w:val="20"/>
          <w:szCs w:val="20"/>
        </w:rPr>
        <w:t xml:space="preserve"> Projeto</w:t>
      </w:r>
      <w:r w:rsidR="007D5361">
        <w:rPr>
          <w:sz w:val="20"/>
          <w:szCs w:val="20"/>
        </w:rPr>
        <w:t xml:space="preserve"> Estrutural.</w:t>
      </w:r>
      <w:r w:rsidR="007D5361">
        <w:rPr>
          <w:sz w:val="20"/>
          <w:szCs w:val="20"/>
        </w:rPr>
        <w:tab/>
        <w:t xml:space="preserve"> Formada por</w:t>
      </w:r>
      <w:r w:rsidR="00C163B1">
        <w:rPr>
          <w:sz w:val="20"/>
          <w:szCs w:val="20"/>
        </w:rPr>
        <w:t xml:space="preserve"> </w:t>
      </w:r>
      <w:r w:rsidR="007D5361">
        <w:rPr>
          <w:sz w:val="20"/>
          <w:szCs w:val="20"/>
        </w:rPr>
        <w:t>vigas</w:t>
      </w:r>
      <w:r w:rsidR="00C163B1">
        <w:rPr>
          <w:sz w:val="20"/>
          <w:szCs w:val="20"/>
        </w:rPr>
        <w:t xml:space="preserve">, </w:t>
      </w:r>
      <w:r w:rsidR="007D5361">
        <w:rPr>
          <w:sz w:val="20"/>
          <w:szCs w:val="20"/>
        </w:rPr>
        <w:t xml:space="preserve">pilares </w:t>
      </w:r>
      <w:r w:rsidR="00C163B1">
        <w:rPr>
          <w:sz w:val="20"/>
          <w:szCs w:val="20"/>
        </w:rPr>
        <w:t xml:space="preserve">e paredes </w:t>
      </w:r>
      <w:r w:rsidR="007D5361">
        <w:rPr>
          <w:sz w:val="20"/>
          <w:szCs w:val="20"/>
        </w:rPr>
        <w:t>de concreto armado.</w:t>
      </w:r>
    </w:p>
    <w:p w14:paraId="0BBED653" w14:textId="3330EA3F" w:rsidR="00AC6C93" w:rsidRDefault="00AC6C93" w:rsidP="00E5064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</w:p>
    <w:p w14:paraId="0365EECB" w14:textId="77777777" w:rsidR="00BA1FE1" w:rsidRPr="00E53761" w:rsidRDefault="00000000" w:rsidP="00AF2D47">
      <w:pPr>
        <w:pStyle w:val="PargrafodaLista"/>
        <w:numPr>
          <w:ilvl w:val="0"/>
          <w:numId w:val="19"/>
        </w:numPr>
        <w:spacing w:line="360" w:lineRule="auto"/>
        <w:rPr>
          <w:b/>
          <w:sz w:val="20"/>
          <w:szCs w:val="20"/>
        </w:rPr>
      </w:pPr>
      <w:r w:rsidRPr="00E53761">
        <w:rPr>
          <w:b/>
          <w:sz w:val="20"/>
          <w:szCs w:val="20"/>
        </w:rPr>
        <w:t>ENTREGA</w:t>
      </w:r>
      <w:r w:rsidRPr="00AF2D47">
        <w:rPr>
          <w:b/>
          <w:sz w:val="20"/>
          <w:szCs w:val="20"/>
        </w:rPr>
        <w:t xml:space="preserve"> </w:t>
      </w:r>
      <w:r w:rsidRPr="00E53761">
        <w:rPr>
          <w:b/>
          <w:sz w:val="20"/>
          <w:szCs w:val="20"/>
        </w:rPr>
        <w:t>DA</w:t>
      </w:r>
      <w:r w:rsidRPr="00AF2D47">
        <w:rPr>
          <w:b/>
          <w:sz w:val="20"/>
          <w:szCs w:val="20"/>
        </w:rPr>
        <w:t xml:space="preserve"> </w:t>
      </w:r>
      <w:r w:rsidRPr="00E53761">
        <w:rPr>
          <w:b/>
          <w:sz w:val="20"/>
          <w:szCs w:val="20"/>
        </w:rPr>
        <w:t>OBRA</w:t>
      </w:r>
    </w:p>
    <w:p w14:paraId="4A934C72" w14:textId="43D9D7E9" w:rsidR="00BA1FE1" w:rsidRPr="00E53761" w:rsidRDefault="00000000" w:rsidP="008A4AA8">
      <w:pPr>
        <w:pStyle w:val="Corpodetexto"/>
        <w:spacing w:line="360" w:lineRule="auto"/>
        <w:ind w:left="380" w:right="673" w:firstLine="1134"/>
        <w:jc w:val="both"/>
        <w:rPr>
          <w:sz w:val="20"/>
          <w:szCs w:val="20"/>
        </w:rPr>
      </w:pPr>
      <w:r w:rsidRPr="00E53761">
        <w:rPr>
          <w:sz w:val="20"/>
          <w:szCs w:val="20"/>
        </w:rPr>
        <w:t>Uma vistoria final da obra deverá ser feita pela CONTRATADA, antes da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comunicação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oficial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do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términ</w:t>
      </w:r>
      <w:r w:rsidR="008A4AA8">
        <w:rPr>
          <w:sz w:val="20"/>
          <w:szCs w:val="20"/>
        </w:rPr>
        <w:t>o</w:t>
      </w:r>
      <w:r w:rsidRPr="00E53761">
        <w:rPr>
          <w:sz w:val="20"/>
          <w:szCs w:val="20"/>
        </w:rPr>
        <w:t>,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acompanhada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pela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 xml:space="preserve">FISCALIZAÇÃO. Será, então, firmado o Termo de </w:t>
      </w:r>
      <w:r w:rsidR="008A4AA8">
        <w:rPr>
          <w:sz w:val="20"/>
          <w:szCs w:val="20"/>
        </w:rPr>
        <w:t>Recebimento</w:t>
      </w:r>
      <w:r w:rsidRPr="00E53761">
        <w:rPr>
          <w:sz w:val="20"/>
          <w:szCs w:val="20"/>
        </w:rPr>
        <w:t xml:space="preserve"> Provisóri</w:t>
      </w:r>
      <w:r w:rsidR="008A4AA8">
        <w:rPr>
          <w:sz w:val="20"/>
          <w:szCs w:val="20"/>
        </w:rPr>
        <w:t>o</w:t>
      </w:r>
      <w:r w:rsidRPr="00E53761">
        <w:rPr>
          <w:sz w:val="20"/>
          <w:szCs w:val="20"/>
        </w:rPr>
        <w:t>, de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acordo com o art. 73, inciso I, alínea a, da Lei nº 8.666, de 21 de junho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de 1993 (atualizada pela Lei nº 8.883, de 08 de junho de 1994), onde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deverão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constar</w:t>
      </w:r>
      <w:r w:rsidR="00695E59">
        <w:rPr>
          <w:sz w:val="20"/>
          <w:szCs w:val="20"/>
        </w:rPr>
        <w:t>, caso haja,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todas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as pendências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e/ou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problemas</w:t>
      </w:r>
      <w:r w:rsidR="008A4AA8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verificados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na</w:t>
      </w:r>
      <w:r w:rsidRPr="00AF2D47">
        <w:rPr>
          <w:sz w:val="20"/>
          <w:szCs w:val="20"/>
        </w:rPr>
        <w:t xml:space="preserve"> </w:t>
      </w:r>
      <w:r w:rsidRPr="00E53761">
        <w:rPr>
          <w:sz w:val="20"/>
          <w:szCs w:val="20"/>
        </w:rPr>
        <w:t>vistoria.</w:t>
      </w:r>
      <w:r w:rsidR="008A4AA8">
        <w:rPr>
          <w:sz w:val="20"/>
          <w:szCs w:val="20"/>
        </w:rPr>
        <w:t xml:space="preserve"> </w:t>
      </w:r>
    </w:p>
    <w:p w14:paraId="3C2FAA00" w14:textId="77777777" w:rsidR="00DA7D16" w:rsidRDefault="00DA7D16" w:rsidP="00DA7D16">
      <w:pPr>
        <w:tabs>
          <w:tab w:val="left" w:pos="281"/>
          <w:tab w:val="center" w:pos="4965"/>
          <w:tab w:val="left" w:pos="6673"/>
        </w:tabs>
        <w:spacing w:line="360" w:lineRule="auto"/>
        <w:jc w:val="right"/>
      </w:pPr>
    </w:p>
    <w:p w14:paraId="1D9DA88F" w14:textId="77777777" w:rsidR="00DA7D16" w:rsidRDefault="00DA7D16" w:rsidP="00DA7D16">
      <w:pPr>
        <w:tabs>
          <w:tab w:val="left" w:pos="281"/>
          <w:tab w:val="center" w:pos="4965"/>
          <w:tab w:val="left" w:pos="6673"/>
        </w:tabs>
        <w:spacing w:line="360" w:lineRule="auto"/>
        <w:jc w:val="right"/>
      </w:pPr>
    </w:p>
    <w:p w14:paraId="49A8E680" w14:textId="77777777" w:rsidR="00DA7D16" w:rsidRDefault="00DA7D16" w:rsidP="00DA7D16">
      <w:pPr>
        <w:tabs>
          <w:tab w:val="left" w:pos="281"/>
          <w:tab w:val="center" w:pos="4965"/>
          <w:tab w:val="left" w:pos="6673"/>
        </w:tabs>
        <w:spacing w:line="360" w:lineRule="auto"/>
        <w:jc w:val="right"/>
      </w:pPr>
    </w:p>
    <w:p w14:paraId="15275A87" w14:textId="60177AC8" w:rsidR="00DA7D16" w:rsidRDefault="00DA7D16" w:rsidP="00DA7D16">
      <w:pPr>
        <w:tabs>
          <w:tab w:val="left" w:pos="281"/>
          <w:tab w:val="center" w:pos="4965"/>
          <w:tab w:val="left" w:pos="6673"/>
        </w:tabs>
        <w:spacing w:line="360" w:lineRule="auto"/>
        <w:jc w:val="right"/>
        <w:rPr>
          <w:sz w:val="20"/>
          <w:szCs w:val="20"/>
        </w:rPr>
      </w:pPr>
      <w:r w:rsidRPr="006C00C9">
        <w:t xml:space="preserve">Vila Bela da Santíssima Trindade-MT, </w:t>
      </w:r>
      <w:r w:rsidR="00EB5361">
        <w:t>09 de março</w:t>
      </w:r>
      <w:r w:rsidR="002D2C00">
        <w:t xml:space="preserve"> 2023</w:t>
      </w:r>
    </w:p>
    <w:p w14:paraId="05C40611" w14:textId="4C296735" w:rsidR="00DA7D16" w:rsidRDefault="00DA7D16" w:rsidP="00E53761">
      <w:pPr>
        <w:pStyle w:val="Corpodetexto"/>
        <w:spacing w:beforeLines="120" w:before="288" w:afterLines="120" w:after="288" w:line="360" w:lineRule="auto"/>
        <w:ind w:left="0" w:firstLine="1134"/>
        <w:rPr>
          <w:sz w:val="20"/>
          <w:szCs w:val="20"/>
        </w:rPr>
      </w:pPr>
    </w:p>
    <w:p w14:paraId="6B693C76" w14:textId="135FB484" w:rsidR="00DA7D16" w:rsidRDefault="00DA7D16" w:rsidP="00E53761">
      <w:pPr>
        <w:pStyle w:val="Corpodetexto"/>
        <w:spacing w:beforeLines="120" w:before="288" w:afterLines="120" w:after="288" w:line="360" w:lineRule="auto"/>
        <w:ind w:left="0" w:firstLine="1134"/>
        <w:rPr>
          <w:sz w:val="20"/>
          <w:szCs w:val="20"/>
        </w:rPr>
      </w:pPr>
    </w:p>
    <w:p w14:paraId="599CE44C" w14:textId="77777777" w:rsidR="00DA7D16" w:rsidRPr="00E53761" w:rsidRDefault="00DA7D16" w:rsidP="00E53761">
      <w:pPr>
        <w:pStyle w:val="Corpodetexto"/>
        <w:spacing w:beforeLines="120" w:before="288" w:afterLines="120" w:after="288" w:line="360" w:lineRule="auto"/>
        <w:ind w:left="0" w:firstLine="1134"/>
        <w:rPr>
          <w:sz w:val="20"/>
          <w:szCs w:val="20"/>
        </w:rPr>
      </w:pPr>
    </w:p>
    <w:p w14:paraId="1284A855" w14:textId="77777777" w:rsidR="00DA7D16" w:rsidRPr="006C00C9" w:rsidRDefault="00DA7D16" w:rsidP="00DA7D16">
      <w:pPr>
        <w:tabs>
          <w:tab w:val="left" w:pos="281"/>
          <w:tab w:val="center" w:pos="4965"/>
          <w:tab w:val="left" w:pos="6673"/>
        </w:tabs>
        <w:jc w:val="center"/>
        <w:rPr>
          <w:bCs/>
        </w:rPr>
      </w:pPr>
      <w:r w:rsidRPr="006C00C9">
        <w:rPr>
          <w:bCs/>
        </w:rPr>
        <w:t>________________________________________</w:t>
      </w:r>
    </w:p>
    <w:p w14:paraId="063A92F6" w14:textId="77777777" w:rsidR="00DA7D16" w:rsidRPr="006C00C9" w:rsidRDefault="00DA7D16" w:rsidP="00DA7D16">
      <w:pPr>
        <w:jc w:val="center"/>
        <w:rPr>
          <w:bCs/>
        </w:rPr>
      </w:pPr>
      <w:r w:rsidRPr="006C00C9">
        <w:rPr>
          <w:bCs/>
        </w:rPr>
        <w:t>Sergio de Mello Santos</w:t>
      </w:r>
    </w:p>
    <w:p w14:paraId="102495D3" w14:textId="77777777" w:rsidR="00DA7D16" w:rsidRPr="006C00C9" w:rsidRDefault="00DA7D16" w:rsidP="00DA7D16">
      <w:pPr>
        <w:jc w:val="center"/>
        <w:rPr>
          <w:bCs/>
        </w:rPr>
      </w:pPr>
      <w:r w:rsidRPr="006C00C9">
        <w:rPr>
          <w:bCs/>
        </w:rPr>
        <w:t xml:space="preserve">Engenheiro Civil </w:t>
      </w:r>
    </w:p>
    <w:p w14:paraId="66948ACE" w14:textId="77777777" w:rsidR="00DA7D16" w:rsidRPr="006C00C9" w:rsidRDefault="00DA7D16" w:rsidP="00DA7D16">
      <w:pPr>
        <w:jc w:val="center"/>
        <w:rPr>
          <w:bCs/>
        </w:rPr>
      </w:pPr>
      <w:r w:rsidRPr="006C00C9">
        <w:rPr>
          <w:bCs/>
        </w:rPr>
        <w:t>CREA/MT: 039458</w:t>
      </w:r>
    </w:p>
    <w:p w14:paraId="09833B10" w14:textId="6F9F8B2C" w:rsidR="00BA1FE1" w:rsidRPr="00DA7D16" w:rsidRDefault="00DA7D16" w:rsidP="00DA7D16">
      <w:pPr>
        <w:jc w:val="center"/>
        <w:rPr>
          <w:bCs/>
        </w:rPr>
      </w:pPr>
      <w:r w:rsidRPr="006C00C9">
        <w:rPr>
          <w:bCs/>
        </w:rPr>
        <w:t>Matrícula: 3876</w:t>
      </w:r>
      <w:bookmarkEnd w:id="0"/>
    </w:p>
    <w:sectPr w:rsidR="00BA1FE1" w:rsidRPr="00DA7D16" w:rsidSect="007B6D5B">
      <w:headerReference w:type="default" r:id="rId7"/>
      <w:footerReference w:type="default" r:id="rId8"/>
      <w:pgSz w:w="11900" w:h="16840"/>
      <w:pgMar w:top="2410" w:right="1020" w:bottom="2127" w:left="132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3A1E" w14:textId="77777777" w:rsidR="007C6A68" w:rsidRDefault="007C6A68">
      <w:r>
        <w:separator/>
      </w:r>
    </w:p>
  </w:endnote>
  <w:endnote w:type="continuationSeparator" w:id="0">
    <w:p w14:paraId="5FB88F92" w14:textId="77777777" w:rsidR="007C6A68" w:rsidRDefault="007C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420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D6B677" w14:textId="0F16E2BC" w:rsidR="004305D5" w:rsidRDefault="004305D5">
            <w:pPr>
              <w:pStyle w:val="Rodap"/>
              <w:jc w:val="right"/>
            </w:pPr>
            <w:r>
              <w:rPr>
                <w:lang w:val="pt-BR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t-B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t-BR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t-B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85E0A3" w14:textId="5B0FC95F" w:rsidR="00BA1FE1" w:rsidRDefault="00BA1FE1">
    <w:pPr>
      <w:pStyle w:val="Corpodetexto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DC139" w14:textId="77777777" w:rsidR="007C6A68" w:rsidRDefault="007C6A68">
      <w:r>
        <w:separator/>
      </w:r>
    </w:p>
  </w:footnote>
  <w:footnote w:type="continuationSeparator" w:id="0">
    <w:p w14:paraId="3246F22E" w14:textId="77777777" w:rsidR="007C6A68" w:rsidRDefault="007C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C986" w14:textId="5597197C" w:rsidR="004305D5" w:rsidRDefault="007B6D5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CE305B" wp14:editId="24D394D1">
              <wp:simplePos x="0" y="0"/>
              <wp:positionH relativeFrom="column">
                <wp:posOffset>1610995</wp:posOffset>
              </wp:positionH>
              <wp:positionV relativeFrom="paragraph">
                <wp:posOffset>298450</wp:posOffset>
              </wp:positionV>
              <wp:extent cx="8890" cy="1004570"/>
              <wp:effectExtent l="19050" t="19050" r="29210" b="2413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90" cy="1004570"/>
                      </a:xfrm>
                      <a:prstGeom prst="line">
                        <a:avLst/>
                      </a:prstGeom>
                      <a:ln w="28575">
                        <a:solidFill>
                          <a:srgbClr val="1B1B7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AC91D1" id="Conector re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85pt,23.5pt" to="127.55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" strokecolor="#1b1b7d" strokeweight="2.25pt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39DC9CCC" wp14:editId="024ED1CF">
          <wp:simplePos x="0" y="0"/>
          <wp:positionH relativeFrom="column">
            <wp:posOffset>0</wp:posOffset>
          </wp:positionH>
          <wp:positionV relativeFrom="paragraph">
            <wp:posOffset>287655</wp:posOffset>
          </wp:positionV>
          <wp:extent cx="1522730" cy="883285"/>
          <wp:effectExtent l="0" t="0" r="1270" b="0"/>
          <wp:wrapNone/>
          <wp:docPr id="6" name="image3.png" descr="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.png" descr="Text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2730" cy="883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hidden="0" allowOverlap="1" wp14:anchorId="6890EBB0" wp14:editId="7220D885">
              <wp:simplePos x="0" y="0"/>
              <wp:positionH relativeFrom="column">
                <wp:posOffset>1334135</wp:posOffset>
              </wp:positionH>
              <wp:positionV relativeFrom="paragraph">
                <wp:posOffset>303736</wp:posOffset>
              </wp:positionV>
              <wp:extent cx="4953000" cy="967105"/>
              <wp:effectExtent l="0" t="0" r="0" b="4445"/>
              <wp:wrapSquare wrapText="bothSides" distT="0" distB="0" distL="0" distR="0"/>
              <wp:docPr id="222" name="Retângulo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53000" cy="9671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6518D1F" w14:textId="77777777" w:rsidR="004305D5" w:rsidRPr="00FE4DB4" w:rsidRDefault="004305D5" w:rsidP="004305D5">
                          <w:pPr>
                            <w:ind w:left="426"/>
                            <w:textDirection w:val="btLr"/>
                            <w:rPr>
                              <w:sz w:val="18"/>
                              <w:szCs w:val="18"/>
                            </w:rPr>
                          </w:pPr>
                          <w:r w:rsidRPr="00FE4DB4">
                            <w:rPr>
                              <w:b/>
                              <w:color w:val="000000"/>
                              <w:szCs w:val="18"/>
                            </w:rPr>
                            <w:t>ESTADO DE MATO GROSSO</w:t>
                          </w:r>
                        </w:p>
                        <w:p w14:paraId="119FAF30" w14:textId="77777777" w:rsidR="004305D5" w:rsidRPr="00FE4DB4" w:rsidRDefault="004305D5" w:rsidP="004305D5">
                          <w:pPr>
                            <w:ind w:left="426"/>
                            <w:textDirection w:val="btLr"/>
                            <w:rPr>
                              <w:sz w:val="18"/>
                              <w:szCs w:val="18"/>
                            </w:rPr>
                          </w:pPr>
                          <w:r w:rsidRPr="00FE4DB4">
                            <w:rPr>
                              <w:b/>
                              <w:color w:val="000000"/>
                              <w:szCs w:val="18"/>
                            </w:rPr>
                            <w:t>PREFEITURA MUNICIPAL DE VILA BELA DA SS. TRINDADE</w:t>
                          </w:r>
                        </w:p>
                        <w:p w14:paraId="36107E82" w14:textId="77777777" w:rsidR="004305D5" w:rsidRPr="00FE4DB4" w:rsidRDefault="004305D5" w:rsidP="004305D5">
                          <w:pPr>
                            <w:ind w:left="426"/>
                            <w:textDirection w:val="btLr"/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Cs w:val="18"/>
                            </w:rPr>
                          </w:pPr>
                          <w:r w:rsidRPr="00FE4DB4"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Cs w:val="18"/>
                              <w:highlight w:val="white"/>
                            </w:rPr>
                            <w:t>ADMINISTRAÇÃO 2021/2024</w:t>
                          </w:r>
                        </w:p>
                        <w:p w14:paraId="31D2124D" w14:textId="77777777" w:rsidR="004305D5" w:rsidRPr="00FE4DB4" w:rsidRDefault="004305D5" w:rsidP="004305D5">
                          <w:pPr>
                            <w:ind w:left="426"/>
                            <w:textDirection w:val="btLr"/>
                            <w:rPr>
                              <w:sz w:val="18"/>
                              <w:szCs w:val="18"/>
                            </w:rPr>
                          </w:pPr>
                          <w:r w:rsidRPr="00FE4DB4"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Cs w:val="18"/>
                            </w:rPr>
                            <w:t>SETOR DE ENGENHARIA</w:t>
                          </w:r>
                        </w:p>
                        <w:p w14:paraId="3247F504" w14:textId="4455B1BA" w:rsidR="004305D5" w:rsidRPr="00FE4DB4" w:rsidRDefault="004305D5" w:rsidP="004305D5">
                          <w:pPr>
                            <w:ind w:left="426"/>
                            <w:textDirection w:val="btLr"/>
                            <w:rPr>
                              <w:sz w:val="18"/>
                              <w:szCs w:val="18"/>
                            </w:rPr>
                          </w:pPr>
                          <w:r w:rsidRPr="00FE4DB4">
                            <w:rPr>
                              <w:rFonts w:ascii="Calibri" w:eastAsia="Calibri" w:hAnsi="Calibri" w:cs="Calibri"/>
                              <w:color w:val="000000"/>
                              <w:szCs w:val="18"/>
                              <w:highlight w:val="white"/>
                            </w:rPr>
                            <w:t>Rua Dr. Mario Correa, nº 452 – centro</w:t>
                          </w:r>
                          <w:r>
                            <w:rPr>
                              <w:rFonts w:ascii="Calibri" w:eastAsia="Calibri" w:hAnsi="Calibri" w:cs="Calibri"/>
                              <w:color w:val="000000"/>
                              <w:szCs w:val="18"/>
                              <w:highlight w:val="white"/>
                            </w:rPr>
                            <w:t xml:space="preserve"> - </w:t>
                          </w:r>
                          <w:r w:rsidRPr="00FE4DB4">
                            <w:rPr>
                              <w:rFonts w:ascii="Calibri" w:eastAsia="Calibri" w:hAnsi="Calibri" w:cs="Calibri"/>
                              <w:color w:val="000000"/>
                              <w:szCs w:val="18"/>
                              <w:highlight w:val="white"/>
                            </w:rPr>
                            <w:t>CEP: 78245-000</w:t>
                          </w:r>
                        </w:p>
                        <w:p w14:paraId="0D8F6336" w14:textId="77777777" w:rsidR="004305D5" w:rsidRDefault="004305D5" w:rsidP="004305D5">
                          <w:pPr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90EBB0" id="Retângulo 222" o:spid="_x0000_s1026" style="position:absolute;margin-left:105.05pt;margin-top:23.9pt;width:390pt;height:76.15pt;z-index:251656192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" stroked="f">
              <v:textbox inset="2.53958mm,1.2694mm,2.53958mm,1.2694mm">
                <w:txbxContent>
                  <w:p w14:paraId="56518D1F" w14:textId="77777777" w:rsidR="004305D5" w:rsidRPr="00FE4DB4" w:rsidRDefault="004305D5" w:rsidP="004305D5">
                    <w:pPr>
                      <w:ind w:left="426"/>
                      <w:textDirection w:val="btLr"/>
                      <w:rPr>
                        <w:sz w:val="18"/>
                        <w:szCs w:val="18"/>
                      </w:rPr>
                    </w:pPr>
                    <w:r w:rsidRPr="00FE4DB4">
                      <w:rPr>
                        <w:b/>
                        <w:color w:val="000000"/>
                        <w:szCs w:val="18"/>
                      </w:rPr>
                      <w:t>ESTADO DE MATO GROSSO</w:t>
                    </w:r>
                  </w:p>
                  <w:p w14:paraId="119FAF30" w14:textId="77777777" w:rsidR="004305D5" w:rsidRPr="00FE4DB4" w:rsidRDefault="004305D5" w:rsidP="004305D5">
                    <w:pPr>
                      <w:ind w:left="426"/>
                      <w:textDirection w:val="btLr"/>
                      <w:rPr>
                        <w:sz w:val="18"/>
                        <w:szCs w:val="18"/>
                      </w:rPr>
                    </w:pPr>
                    <w:r w:rsidRPr="00FE4DB4">
                      <w:rPr>
                        <w:b/>
                        <w:color w:val="000000"/>
                        <w:szCs w:val="18"/>
                      </w:rPr>
                      <w:t>PREFEITURA MUNICIPAL DE VILA BELA DA SS. TRINDADE</w:t>
                    </w:r>
                  </w:p>
                  <w:p w14:paraId="36107E82" w14:textId="77777777" w:rsidR="004305D5" w:rsidRPr="00FE4DB4" w:rsidRDefault="004305D5" w:rsidP="004305D5">
                    <w:pPr>
                      <w:ind w:left="426"/>
                      <w:textDirection w:val="btLr"/>
                      <w:rPr>
                        <w:rFonts w:ascii="Calibri" w:eastAsia="Calibri" w:hAnsi="Calibri" w:cs="Calibri"/>
                        <w:b/>
                        <w:color w:val="000000"/>
                        <w:szCs w:val="18"/>
                      </w:rPr>
                    </w:pPr>
                    <w:r w:rsidRPr="00FE4DB4">
                      <w:rPr>
                        <w:rFonts w:ascii="Calibri" w:eastAsia="Calibri" w:hAnsi="Calibri" w:cs="Calibri"/>
                        <w:b/>
                        <w:color w:val="000000"/>
                        <w:szCs w:val="18"/>
                        <w:highlight w:val="white"/>
                      </w:rPr>
                      <w:t>ADMINISTRAÇÃO 2021/2024</w:t>
                    </w:r>
                  </w:p>
                  <w:p w14:paraId="31D2124D" w14:textId="77777777" w:rsidR="004305D5" w:rsidRPr="00FE4DB4" w:rsidRDefault="004305D5" w:rsidP="004305D5">
                    <w:pPr>
                      <w:ind w:left="426"/>
                      <w:textDirection w:val="btLr"/>
                      <w:rPr>
                        <w:sz w:val="18"/>
                        <w:szCs w:val="18"/>
                      </w:rPr>
                    </w:pPr>
                    <w:r w:rsidRPr="00FE4DB4">
                      <w:rPr>
                        <w:rFonts w:ascii="Calibri" w:eastAsia="Calibri" w:hAnsi="Calibri" w:cs="Calibri"/>
                        <w:b/>
                        <w:color w:val="000000"/>
                        <w:szCs w:val="18"/>
                      </w:rPr>
                      <w:t>SETOR DE ENGENHARIA</w:t>
                    </w:r>
                  </w:p>
                  <w:p w14:paraId="3247F504" w14:textId="4455B1BA" w:rsidR="004305D5" w:rsidRPr="00FE4DB4" w:rsidRDefault="004305D5" w:rsidP="004305D5">
                    <w:pPr>
                      <w:ind w:left="426"/>
                      <w:textDirection w:val="btLr"/>
                      <w:rPr>
                        <w:sz w:val="18"/>
                        <w:szCs w:val="18"/>
                      </w:rPr>
                    </w:pPr>
                    <w:r w:rsidRPr="00FE4DB4">
                      <w:rPr>
                        <w:rFonts w:ascii="Calibri" w:eastAsia="Calibri" w:hAnsi="Calibri" w:cs="Calibri"/>
                        <w:color w:val="000000"/>
                        <w:szCs w:val="18"/>
                        <w:highlight w:val="white"/>
                      </w:rPr>
                      <w:t>Rua Dr. Mario Correa, nº 452 – centro</w:t>
                    </w:r>
                    <w:r>
                      <w:rPr>
                        <w:rFonts w:ascii="Calibri" w:eastAsia="Calibri" w:hAnsi="Calibri" w:cs="Calibri"/>
                        <w:color w:val="000000"/>
                        <w:szCs w:val="18"/>
                        <w:highlight w:val="white"/>
                      </w:rPr>
                      <w:t xml:space="preserve"> - </w:t>
                    </w:r>
                    <w:r w:rsidRPr="00FE4DB4">
                      <w:rPr>
                        <w:rFonts w:ascii="Calibri" w:eastAsia="Calibri" w:hAnsi="Calibri" w:cs="Calibri"/>
                        <w:color w:val="000000"/>
                        <w:szCs w:val="18"/>
                        <w:highlight w:val="white"/>
                      </w:rPr>
                      <w:t>CEP: 78245-000</w:t>
                    </w:r>
                  </w:p>
                  <w:p w14:paraId="0D8F6336" w14:textId="77777777" w:rsidR="004305D5" w:rsidRDefault="004305D5" w:rsidP="004305D5">
                    <w:pPr>
                      <w:jc w:val="center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1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283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0" w:firstLine="0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0" w:firstLine="0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0" w:firstLine="0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0" w:firstLine="0"/>
      </w:p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8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313"/>
        </w:tabs>
        <w:ind w:left="0" w:firstLine="0"/>
      </w:pPr>
    </w:lvl>
    <w:lvl w:ilvl="2">
      <w:start w:val="2"/>
      <w:numFmt w:val="decimal"/>
      <w:lvlText w:val="%1.%2.%3"/>
      <w:lvlJc w:val="left"/>
      <w:pPr>
        <w:tabs>
          <w:tab w:val="num" w:pos="343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  <w:ind w:left="0" w:firstLine="0"/>
      </w:p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4E5059B"/>
    <w:multiLevelType w:val="multilevel"/>
    <w:tmpl w:val="942E0D9E"/>
    <w:lvl w:ilvl="0">
      <w:start w:val="9"/>
      <w:numFmt w:val="decimal"/>
      <w:lvlText w:val="%1"/>
      <w:lvlJc w:val="left"/>
      <w:pPr>
        <w:ind w:left="1161" w:hanging="42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6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840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0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0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0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0" w:hanging="420"/>
      </w:pPr>
      <w:rPr>
        <w:rFonts w:hint="default"/>
        <w:lang w:val="pt-PT" w:eastAsia="en-US" w:bidi="ar-SA"/>
      </w:rPr>
    </w:lvl>
  </w:abstractNum>
  <w:abstractNum w:abstractNumId="17" w15:restartNumberingAfterBreak="0">
    <w:nsid w:val="08221F08"/>
    <w:multiLevelType w:val="hybridMultilevel"/>
    <w:tmpl w:val="3594E5C0"/>
    <w:lvl w:ilvl="0" w:tplc="04160001">
      <w:start w:val="1"/>
      <w:numFmt w:val="bullet"/>
      <w:lvlText w:val=""/>
      <w:lvlJc w:val="left"/>
      <w:pPr>
        <w:ind w:left="22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94" w:hanging="360"/>
      </w:pPr>
      <w:rPr>
        <w:rFonts w:ascii="Wingdings" w:hAnsi="Wingdings" w:hint="default"/>
      </w:rPr>
    </w:lvl>
  </w:abstractNum>
  <w:abstractNum w:abstractNumId="18" w15:restartNumberingAfterBreak="0">
    <w:nsid w:val="089435D8"/>
    <w:multiLevelType w:val="hybridMultilevel"/>
    <w:tmpl w:val="AA12229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FB0362"/>
    <w:multiLevelType w:val="multilevel"/>
    <w:tmpl w:val="CDAE482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0BDC20A4"/>
    <w:multiLevelType w:val="multilevel"/>
    <w:tmpl w:val="BCCA042C"/>
    <w:lvl w:ilvl="0">
      <w:start w:val="4"/>
      <w:numFmt w:val="decimal"/>
      <w:lvlText w:val="%1"/>
      <w:lvlJc w:val="left"/>
      <w:pPr>
        <w:ind w:left="1185" w:hanging="444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85" w:hanging="44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856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94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8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6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444"/>
      </w:pPr>
      <w:rPr>
        <w:rFonts w:hint="default"/>
        <w:lang w:val="pt-PT" w:eastAsia="en-US" w:bidi="ar-SA"/>
      </w:rPr>
    </w:lvl>
  </w:abstractNum>
  <w:abstractNum w:abstractNumId="21" w15:restartNumberingAfterBreak="0">
    <w:nsid w:val="0C9321B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38919DC"/>
    <w:multiLevelType w:val="hybridMultilevel"/>
    <w:tmpl w:val="A166766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ED213BD"/>
    <w:multiLevelType w:val="multilevel"/>
    <w:tmpl w:val="B7E20CB8"/>
    <w:lvl w:ilvl="0">
      <w:start w:val="18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24" w15:restartNumberingAfterBreak="0">
    <w:nsid w:val="212C3BF8"/>
    <w:multiLevelType w:val="hybridMultilevel"/>
    <w:tmpl w:val="FCC84EDE"/>
    <w:lvl w:ilvl="0" w:tplc="6AF49802">
      <w:start w:val="1"/>
      <w:numFmt w:val="decimal"/>
      <w:lvlText w:val="%1)"/>
      <w:lvlJc w:val="left"/>
      <w:pPr>
        <w:ind w:left="18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94" w:hanging="360"/>
      </w:pPr>
    </w:lvl>
    <w:lvl w:ilvl="2" w:tplc="0416001B" w:tentative="1">
      <w:start w:val="1"/>
      <w:numFmt w:val="lowerRoman"/>
      <w:lvlText w:val="%3."/>
      <w:lvlJc w:val="right"/>
      <w:pPr>
        <w:ind w:left="3314" w:hanging="180"/>
      </w:pPr>
    </w:lvl>
    <w:lvl w:ilvl="3" w:tplc="0416000F" w:tentative="1">
      <w:start w:val="1"/>
      <w:numFmt w:val="decimal"/>
      <w:lvlText w:val="%4."/>
      <w:lvlJc w:val="left"/>
      <w:pPr>
        <w:ind w:left="4034" w:hanging="360"/>
      </w:pPr>
    </w:lvl>
    <w:lvl w:ilvl="4" w:tplc="04160019" w:tentative="1">
      <w:start w:val="1"/>
      <w:numFmt w:val="lowerLetter"/>
      <w:lvlText w:val="%5."/>
      <w:lvlJc w:val="left"/>
      <w:pPr>
        <w:ind w:left="4754" w:hanging="360"/>
      </w:pPr>
    </w:lvl>
    <w:lvl w:ilvl="5" w:tplc="0416001B" w:tentative="1">
      <w:start w:val="1"/>
      <w:numFmt w:val="lowerRoman"/>
      <w:lvlText w:val="%6."/>
      <w:lvlJc w:val="right"/>
      <w:pPr>
        <w:ind w:left="5474" w:hanging="180"/>
      </w:pPr>
    </w:lvl>
    <w:lvl w:ilvl="6" w:tplc="0416000F" w:tentative="1">
      <w:start w:val="1"/>
      <w:numFmt w:val="decimal"/>
      <w:lvlText w:val="%7."/>
      <w:lvlJc w:val="left"/>
      <w:pPr>
        <w:ind w:left="6194" w:hanging="360"/>
      </w:pPr>
    </w:lvl>
    <w:lvl w:ilvl="7" w:tplc="04160019" w:tentative="1">
      <w:start w:val="1"/>
      <w:numFmt w:val="lowerLetter"/>
      <w:lvlText w:val="%8."/>
      <w:lvlJc w:val="left"/>
      <w:pPr>
        <w:ind w:left="6914" w:hanging="360"/>
      </w:pPr>
    </w:lvl>
    <w:lvl w:ilvl="8" w:tplc="0416001B" w:tentative="1">
      <w:start w:val="1"/>
      <w:numFmt w:val="lowerRoman"/>
      <w:lvlText w:val="%9."/>
      <w:lvlJc w:val="right"/>
      <w:pPr>
        <w:ind w:left="7634" w:hanging="180"/>
      </w:pPr>
    </w:lvl>
  </w:abstractNum>
  <w:abstractNum w:abstractNumId="25" w15:restartNumberingAfterBreak="0">
    <w:nsid w:val="23511187"/>
    <w:multiLevelType w:val="multilevel"/>
    <w:tmpl w:val="362A487E"/>
    <w:lvl w:ilvl="0">
      <w:start w:val="12"/>
      <w:numFmt w:val="decimal"/>
      <w:lvlText w:val="%1"/>
      <w:lvlJc w:val="left"/>
      <w:pPr>
        <w:ind w:left="166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663" w:hanging="56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3240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0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0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1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0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0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0" w:hanging="562"/>
      </w:pPr>
      <w:rPr>
        <w:rFonts w:hint="default"/>
        <w:lang w:val="pt-PT" w:eastAsia="en-US" w:bidi="ar-SA"/>
      </w:rPr>
    </w:lvl>
  </w:abstractNum>
  <w:abstractNum w:abstractNumId="26" w15:restartNumberingAfterBreak="0">
    <w:nsid w:val="2D2B0B91"/>
    <w:multiLevelType w:val="multilevel"/>
    <w:tmpl w:val="234A293A"/>
    <w:lvl w:ilvl="0">
      <w:start w:val="3"/>
      <w:numFmt w:val="decimal"/>
      <w:lvlText w:val="%1"/>
      <w:lvlJc w:val="left"/>
      <w:pPr>
        <w:ind w:left="1524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24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8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32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6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0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4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8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2" w:hanging="423"/>
      </w:pPr>
      <w:rPr>
        <w:rFonts w:hint="default"/>
        <w:lang w:val="pt-PT" w:eastAsia="en-US" w:bidi="ar-SA"/>
      </w:rPr>
    </w:lvl>
  </w:abstractNum>
  <w:abstractNum w:abstractNumId="27" w15:restartNumberingAfterBreak="0">
    <w:nsid w:val="341B31E2"/>
    <w:multiLevelType w:val="multilevel"/>
    <w:tmpl w:val="B8229E06"/>
    <w:lvl w:ilvl="0">
      <w:start w:val="7"/>
      <w:numFmt w:val="decimal"/>
      <w:lvlText w:val="%1"/>
      <w:lvlJc w:val="left"/>
      <w:pPr>
        <w:ind w:left="1161" w:hanging="42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61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840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0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0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0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0" w:hanging="420"/>
      </w:pPr>
      <w:rPr>
        <w:rFonts w:hint="default"/>
        <w:lang w:val="pt-PT" w:eastAsia="en-US" w:bidi="ar-SA"/>
      </w:rPr>
    </w:lvl>
  </w:abstractNum>
  <w:abstractNum w:abstractNumId="28" w15:restartNumberingAfterBreak="0">
    <w:nsid w:val="341F3B13"/>
    <w:multiLevelType w:val="multilevel"/>
    <w:tmpl w:val="FB60342A"/>
    <w:lvl w:ilvl="0">
      <w:start w:val="13"/>
      <w:numFmt w:val="decimal"/>
      <w:lvlText w:val="%1"/>
      <w:lvlJc w:val="left"/>
      <w:pPr>
        <w:ind w:left="166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663" w:hanging="56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3240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30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0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1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0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0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0" w:hanging="562"/>
      </w:pPr>
      <w:rPr>
        <w:rFonts w:hint="default"/>
        <w:lang w:val="pt-PT" w:eastAsia="en-US" w:bidi="ar-SA"/>
      </w:rPr>
    </w:lvl>
  </w:abstractNum>
  <w:abstractNum w:abstractNumId="29" w15:restartNumberingAfterBreak="0">
    <w:nsid w:val="36CD0786"/>
    <w:multiLevelType w:val="hybridMultilevel"/>
    <w:tmpl w:val="B9322EF6"/>
    <w:lvl w:ilvl="0" w:tplc="E9588AEA">
      <w:start w:val="4"/>
      <w:numFmt w:val="decimal"/>
      <w:lvlText w:val="%1."/>
      <w:lvlJc w:val="left"/>
      <w:pPr>
        <w:ind w:left="708" w:hanging="327"/>
      </w:pPr>
      <w:rPr>
        <w:rFonts w:ascii="Verdana" w:eastAsia="Verdana" w:hAnsi="Verdana" w:cs="Verdana" w:hint="default"/>
        <w:b/>
        <w:bCs/>
        <w:spacing w:val="-1"/>
        <w:w w:val="100"/>
        <w:sz w:val="23"/>
        <w:szCs w:val="23"/>
        <w:lang w:val="pt-PT" w:eastAsia="en-US" w:bidi="ar-SA"/>
      </w:rPr>
    </w:lvl>
    <w:lvl w:ilvl="1" w:tplc="C352CBA0">
      <w:numFmt w:val="bullet"/>
      <w:lvlText w:val="•"/>
      <w:lvlJc w:val="left"/>
      <w:pPr>
        <w:ind w:left="1586" w:hanging="327"/>
      </w:pPr>
      <w:rPr>
        <w:rFonts w:hint="default"/>
        <w:lang w:val="pt-PT" w:eastAsia="en-US" w:bidi="ar-SA"/>
      </w:rPr>
    </w:lvl>
    <w:lvl w:ilvl="2" w:tplc="35B8499E">
      <w:numFmt w:val="bullet"/>
      <w:lvlText w:val="•"/>
      <w:lvlJc w:val="left"/>
      <w:pPr>
        <w:ind w:left="2472" w:hanging="327"/>
      </w:pPr>
      <w:rPr>
        <w:rFonts w:hint="default"/>
        <w:lang w:val="pt-PT" w:eastAsia="en-US" w:bidi="ar-SA"/>
      </w:rPr>
    </w:lvl>
    <w:lvl w:ilvl="3" w:tplc="CA4AF608">
      <w:numFmt w:val="bullet"/>
      <w:lvlText w:val="•"/>
      <w:lvlJc w:val="left"/>
      <w:pPr>
        <w:ind w:left="3358" w:hanging="327"/>
      </w:pPr>
      <w:rPr>
        <w:rFonts w:hint="default"/>
        <w:lang w:val="pt-PT" w:eastAsia="en-US" w:bidi="ar-SA"/>
      </w:rPr>
    </w:lvl>
    <w:lvl w:ilvl="4" w:tplc="2576758C">
      <w:numFmt w:val="bullet"/>
      <w:lvlText w:val="•"/>
      <w:lvlJc w:val="left"/>
      <w:pPr>
        <w:ind w:left="4244" w:hanging="327"/>
      </w:pPr>
      <w:rPr>
        <w:rFonts w:hint="default"/>
        <w:lang w:val="pt-PT" w:eastAsia="en-US" w:bidi="ar-SA"/>
      </w:rPr>
    </w:lvl>
    <w:lvl w:ilvl="5" w:tplc="F4A62502">
      <w:numFmt w:val="bullet"/>
      <w:lvlText w:val="•"/>
      <w:lvlJc w:val="left"/>
      <w:pPr>
        <w:ind w:left="5130" w:hanging="327"/>
      </w:pPr>
      <w:rPr>
        <w:rFonts w:hint="default"/>
        <w:lang w:val="pt-PT" w:eastAsia="en-US" w:bidi="ar-SA"/>
      </w:rPr>
    </w:lvl>
    <w:lvl w:ilvl="6" w:tplc="19B4956C">
      <w:numFmt w:val="bullet"/>
      <w:lvlText w:val="•"/>
      <w:lvlJc w:val="left"/>
      <w:pPr>
        <w:ind w:left="6016" w:hanging="327"/>
      </w:pPr>
      <w:rPr>
        <w:rFonts w:hint="default"/>
        <w:lang w:val="pt-PT" w:eastAsia="en-US" w:bidi="ar-SA"/>
      </w:rPr>
    </w:lvl>
    <w:lvl w:ilvl="7" w:tplc="DFDA6200">
      <w:numFmt w:val="bullet"/>
      <w:lvlText w:val="•"/>
      <w:lvlJc w:val="left"/>
      <w:pPr>
        <w:ind w:left="6902" w:hanging="327"/>
      </w:pPr>
      <w:rPr>
        <w:rFonts w:hint="default"/>
        <w:lang w:val="pt-PT" w:eastAsia="en-US" w:bidi="ar-SA"/>
      </w:rPr>
    </w:lvl>
    <w:lvl w:ilvl="8" w:tplc="23027BA8">
      <w:numFmt w:val="bullet"/>
      <w:lvlText w:val="•"/>
      <w:lvlJc w:val="left"/>
      <w:pPr>
        <w:ind w:left="7788" w:hanging="327"/>
      </w:pPr>
      <w:rPr>
        <w:rFonts w:hint="default"/>
        <w:lang w:val="pt-PT" w:eastAsia="en-US" w:bidi="ar-SA"/>
      </w:rPr>
    </w:lvl>
  </w:abstractNum>
  <w:abstractNum w:abstractNumId="30" w15:restartNumberingAfterBreak="0">
    <w:nsid w:val="37D22B93"/>
    <w:multiLevelType w:val="multilevel"/>
    <w:tmpl w:val="A22C03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5011D8"/>
    <w:multiLevelType w:val="multilevel"/>
    <w:tmpl w:val="631467A0"/>
    <w:lvl w:ilvl="0">
      <w:start w:val="6"/>
      <w:numFmt w:val="decimal"/>
      <w:lvlText w:val="%1"/>
      <w:lvlJc w:val="left"/>
      <w:pPr>
        <w:ind w:left="1164" w:hanging="423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64" w:hanging="42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840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0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0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0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0" w:hanging="423"/>
      </w:pPr>
      <w:rPr>
        <w:rFonts w:hint="default"/>
        <w:lang w:val="pt-PT" w:eastAsia="en-US" w:bidi="ar-SA"/>
      </w:rPr>
    </w:lvl>
  </w:abstractNum>
  <w:abstractNum w:abstractNumId="32" w15:restartNumberingAfterBreak="0">
    <w:nsid w:val="3AE35812"/>
    <w:multiLevelType w:val="multilevel"/>
    <w:tmpl w:val="C70C9F56"/>
    <w:lvl w:ilvl="0">
      <w:start w:val="11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33" w15:restartNumberingAfterBreak="0">
    <w:nsid w:val="45CD18A8"/>
    <w:multiLevelType w:val="multilevel"/>
    <w:tmpl w:val="11A423A6"/>
    <w:lvl w:ilvl="0">
      <w:start w:val="8"/>
      <w:numFmt w:val="decimal"/>
      <w:lvlText w:val="%1"/>
      <w:lvlJc w:val="left"/>
      <w:pPr>
        <w:ind w:left="1161" w:hanging="42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6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840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0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0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0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0" w:hanging="420"/>
      </w:pPr>
      <w:rPr>
        <w:rFonts w:hint="default"/>
        <w:lang w:val="pt-PT" w:eastAsia="en-US" w:bidi="ar-SA"/>
      </w:rPr>
    </w:lvl>
  </w:abstractNum>
  <w:abstractNum w:abstractNumId="34" w15:restartNumberingAfterBreak="0">
    <w:nsid w:val="4DA1533A"/>
    <w:multiLevelType w:val="multilevel"/>
    <w:tmpl w:val="4B1A718A"/>
    <w:lvl w:ilvl="0">
      <w:start w:val="5"/>
      <w:numFmt w:val="decimal"/>
      <w:lvlText w:val="%1"/>
      <w:lvlJc w:val="left"/>
      <w:pPr>
        <w:ind w:left="1161" w:hanging="42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6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840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0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0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0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0" w:hanging="420"/>
      </w:pPr>
      <w:rPr>
        <w:rFonts w:hint="default"/>
        <w:lang w:val="pt-PT" w:eastAsia="en-US" w:bidi="ar-SA"/>
      </w:rPr>
    </w:lvl>
  </w:abstractNum>
  <w:abstractNum w:abstractNumId="35" w15:restartNumberingAfterBreak="0">
    <w:nsid w:val="508E16AF"/>
    <w:multiLevelType w:val="multilevel"/>
    <w:tmpl w:val="B880A1DC"/>
    <w:lvl w:ilvl="0">
      <w:start w:val="15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36" w15:restartNumberingAfterBreak="0">
    <w:nsid w:val="53023A0E"/>
    <w:multiLevelType w:val="hybridMultilevel"/>
    <w:tmpl w:val="E1C4BC24"/>
    <w:lvl w:ilvl="0" w:tplc="04160015">
      <w:start w:val="1"/>
      <w:numFmt w:val="upperLetter"/>
      <w:lvlText w:val="%1."/>
      <w:lvlJc w:val="left"/>
      <w:pPr>
        <w:ind w:left="770" w:hanging="360"/>
      </w:pPr>
    </w:lvl>
    <w:lvl w:ilvl="1" w:tplc="04160019" w:tentative="1">
      <w:start w:val="1"/>
      <w:numFmt w:val="lowerLetter"/>
      <w:lvlText w:val="%2."/>
      <w:lvlJc w:val="left"/>
      <w:pPr>
        <w:ind w:left="1490" w:hanging="360"/>
      </w:pPr>
    </w:lvl>
    <w:lvl w:ilvl="2" w:tplc="0416001B" w:tentative="1">
      <w:start w:val="1"/>
      <w:numFmt w:val="lowerRoman"/>
      <w:lvlText w:val="%3."/>
      <w:lvlJc w:val="right"/>
      <w:pPr>
        <w:ind w:left="2210" w:hanging="180"/>
      </w:pPr>
    </w:lvl>
    <w:lvl w:ilvl="3" w:tplc="0416000F" w:tentative="1">
      <w:start w:val="1"/>
      <w:numFmt w:val="decimal"/>
      <w:lvlText w:val="%4."/>
      <w:lvlJc w:val="left"/>
      <w:pPr>
        <w:ind w:left="2930" w:hanging="360"/>
      </w:pPr>
    </w:lvl>
    <w:lvl w:ilvl="4" w:tplc="04160019" w:tentative="1">
      <w:start w:val="1"/>
      <w:numFmt w:val="lowerLetter"/>
      <w:lvlText w:val="%5."/>
      <w:lvlJc w:val="left"/>
      <w:pPr>
        <w:ind w:left="3650" w:hanging="360"/>
      </w:pPr>
    </w:lvl>
    <w:lvl w:ilvl="5" w:tplc="0416001B" w:tentative="1">
      <w:start w:val="1"/>
      <w:numFmt w:val="lowerRoman"/>
      <w:lvlText w:val="%6."/>
      <w:lvlJc w:val="right"/>
      <w:pPr>
        <w:ind w:left="4370" w:hanging="180"/>
      </w:pPr>
    </w:lvl>
    <w:lvl w:ilvl="6" w:tplc="0416000F" w:tentative="1">
      <w:start w:val="1"/>
      <w:numFmt w:val="decimal"/>
      <w:lvlText w:val="%7."/>
      <w:lvlJc w:val="left"/>
      <w:pPr>
        <w:ind w:left="5090" w:hanging="360"/>
      </w:pPr>
    </w:lvl>
    <w:lvl w:ilvl="7" w:tplc="04160019" w:tentative="1">
      <w:start w:val="1"/>
      <w:numFmt w:val="lowerLetter"/>
      <w:lvlText w:val="%8."/>
      <w:lvlJc w:val="left"/>
      <w:pPr>
        <w:ind w:left="5810" w:hanging="360"/>
      </w:pPr>
    </w:lvl>
    <w:lvl w:ilvl="8" w:tplc="0416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7" w15:restartNumberingAfterBreak="0">
    <w:nsid w:val="61CA3CB5"/>
    <w:multiLevelType w:val="multilevel"/>
    <w:tmpl w:val="6ADA98C0"/>
    <w:lvl w:ilvl="0">
      <w:start w:val="16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38" w15:restartNumberingAfterBreak="0">
    <w:nsid w:val="6B33475A"/>
    <w:multiLevelType w:val="multilevel"/>
    <w:tmpl w:val="0A361FE8"/>
    <w:lvl w:ilvl="0">
      <w:start w:val="10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39" w15:restartNumberingAfterBreak="0">
    <w:nsid w:val="6FFA2900"/>
    <w:multiLevelType w:val="multilevel"/>
    <w:tmpl w:val="653E6B70"/>
    <w:lvl w:ilvl="0">
      <w:start w:val="17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40" w15:restartNumberingAfterBreak="0">
    <w:nsid w:val="73B64BCE"/>
    <w:multiLevelType w:val="multilevel"/>
    <w:tmpl w:val="E3584108"/>
    <w:lvl w:ilvl="0">
      <w:start w:val="14"/>
      <w:numFmt w:val="decimal"/>
      <w:lvlText w:val="%1"/>
      <w:lvlJc w:val="left"/>
      <w:pPr>
        <w:ind w:left="1303" w:hanging="562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03" w:hanging="56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pt-PT" w:eastAsia="en-US" w:bidi="ar-SA"/>
      </w:rPr>
    </w:lvl>
    <w:lvl w:ilvl="2">
      <w:numFmt w:val="bullet"/>
      <w:lvlText w:val="•"/>
      <w:lvlJc w:val="left"/>
      <w:pPr>
        <w:ind w:left="2952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8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4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0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6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62"/>
      </w:pPr>
      <w:rPr>
        <w:rFonts w:hint="default"/>
        <w:lang w:val="pt-PT" w:eastAsia="en-US" w:bidi="ar-SA"/>
      </w:rPr>
    </w:lvl>
  </w:abstractNum>
  <w:abstractNum w:abstractNumId="41" w15:restartNumberingAfterBreak="0">
    <w:nsid w:val="79173327"/>
    <w:multiLevelType w:val="hybridMultilevel"/>
    <w:tmpl w:val="2F6CCC00"/>
    <w:lvl w:ilvl="0" w:tplc="04160019">
      <w:start w:val="1"/>
      <w:numFmt w:val="lowerLetter"/>
      <w:lvlText w:val="%1."/>
      <w:lvlJc w:val="left"/>
      <w:pPr>
        <w:ind w:left="2235" w:hanging="360"/>
      </w:pPr>
    </w:lvl>
    <w:lvl w:ilvl="1" w:tplc="04160019" w:tentative="1">
      <w:start w:val="1"/>
      <w:numFmt w:val="lowerLetter"/>
      <w:lvlText w:val="%2."/>
      <w:lvlJc w:val="left"/>
      <w:pPr>
        <w:ind w:left="2955" w:hanging="360"/>
      </w:pPr>
    </w:lvl>
    <w:lvl w:ilvl="2" w:tplc="0416001B" w:tentative="1">
      <w:start w:val="1"/>
      <w:numFmt w:val="lowerRoman"/>
      <w:lvlText w:val="%3."/>
      <w:lvlJc w:val="right"/>
      <w:pPr>
        <w:ind w:left="3675" w:hanging="180"/>
      </w:pPr>
    </w:lvl>
    <w:lvl w:ilvl="3" w:tplc="0416000F" w:tentative="1">
      <w:start w:val="1"/>
      <w:numFmt w:val="decimal"/>
      <w:lvlText w:val="%4."/>
      <w:lvlJc w:val="left"/>
      <w:pPr>
        <w:ind w:left="4395" w:hanging="360"/>
      </w:pPr>
    </w:lvl>
    <w:lvl w:ilvl="4" w:tplc="04160019" w:tentative="1">
      <w:start w:val="1"/>
      <w:numFmt w:val="lowerLetter"/>
      <w:lvlText w:val="%5."/>
      <w:lvlJc w:val="left"/>
      <w:pPr>
        <w:ind w:left="5115" w:hanging="360"/>
      </w:pPr>
    </w:lvl>
    <w:lvl w:ilvl="5" w:tplc="0416001B" w:tentative="1">
      <w:start w:val="1"/>
      <w:numFmt w:val="lowerRoman"/>
      <w:lvlText w:val="%6."/>
      <w:lvlJc w:val="right"/>
      <w:pPr>
        <w:ind w:left="5835" w:hanging="180"/>
      </w:pPr>
    </w:lvl>
    <w:lvl w:ilvl="6" w:tplc="0416000F" w:tentative="1">
      <w:start w:val="1"/>
      <w:numFmt w:val="decimal"/>
      <w:lvlText w:val="%7."/>
      <w:lvlJc w:val="left"/>
      <w:pPr>
        <w:ind w:left="6555" w:hanging="360"/>
      </w:pPr>
    </w:lvl>
    <w:lvl w:ilvl="7" w:tplc="04160019" w:tentative="1">
      <w:start w:val="1"/>
      <w:numFmt w:val="lowerLetter"/>
      <w:lvlText w:val="%8."/>
      <w:lvlJc w:val="left"/>
      <w:pPr>
        <w:ind w:left="7275" w:hanging="360"/>
      </w:pPr>
    </w:lvl>
    <w:lvl w:ilvl="8" w:tplc="0416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2" w15:restartNumberingAfterBreak="0">
    <w:nsid w:val="7FB93DB4"/>
    <w:multiLevelType w:val="hybridMultilevel"/>
    <w:tmpl w:val="566E32C2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565821">
    <w:abstractNumId w:val="29"/>
  </w:num>
  <w:num w:numId="2" w16cid:durableId="1870605393">
    <w:abstractNumId w:val="23"/>
  </w:num>
  <w:num w:numId="3" w16cid:durableId="427387457">
    <w:abstractNumId w:val="39"/>
  </w:num>
  <w:num w:numId="4" w16cid:durableId="1475027090">
    <w:abstractNumId w:val="37"/>
  </w:num>
  <w:num w:numId="5" w16cid:durableId="132405891">
    <w:abstractNumId w:val="35"/>
  </w:num>
  <w:num w:numId="6" w16cid:durableId="1919748640">
    <w:abstractNumId w:val="40"/>
  </w:num>
  <w:num w:numId="7" w16cid:durableId="1098410415">
    <w:abstractNumId w:val="28"/>
  </w:num>
  <w:num w:numId="8" w16cid:durableId="863521411">
    <w:abstractNumId w:val="25"/>
  </w:num>
  <w:num w:numId="9" w16cid:durableId="1651012780">
    <w:abstractNumId w:val="32"/>
  </w:num>
  <w:num w:numId="10" w16cid:durableId="1199661695">
    <w:abstractNumId w:val="38"/>
  </w:num>
  <w:num w:numId="11" w16cid:durableId="1827621341">
    <w:abstractNumId w:val="16"/>
  </w:num>
  <w:num w:numId="12" w16cid:durableId="161044472">
    <w:abstractNumId w:val="33"/>
  </w:num>
  <w:num w:numId="13" w16cid:durableId="1187020686">
    <w:abstractNumId w:val="27"/>
  </w:num>
  <w:num w:numId="14" w16cid:durableId="519666007">
    <w:abstractNumId w:val="31"/>
  </w:num>
  <w:num w:numId="15" w16cid:durableId="968173343">
    <w:abstractNumId w:val="34"/>
  </w:num>
  <w:num w:numId="16" w16cid:durableId="1706560048">
    <w:abstractNumId w:val="20"/>
  </w:num>
  <w:num w:numId="17" w16cid:durableId="660961875">
    <w:abstractNumId w:val="26"/>
  </w:num>
  <w:num w:numId="18" w16cid:durableId="1935360279">
    <w:abstractNumId w:val="36"/>
  </w:num>
  <w:num w:numId="19" w16cid:durableId="1268154216">
    <w:abstractNumId w:val="21"/>
  </w:num>
  <w:num w:numId="20" w16cid:durableId="1642494916">
    <w:abstractNumId w:val="30"/>
  </w:num>
  <w:num w:numId="21" w16cid:durableId="202982086">
    <w:abstractNumId w:val="0"/>
  </w:num>
  <w:num w:numId="22" w16cid:durableId="1554850000">
    <w:abstractNumId w:val="1"/>
  </w:num>
  <w:num w:numId="23" w16cid:durableId="2066054791">
    <w:abstractNumId w:val="2"/>
  </w:num>
  <w:num w:numId="24" w16cid:durableId="1716659558">
    <w:abstractNumId w:val="3"/>
  </w:num>
  <w:num w:numId="25" w16cid:durableId="1733771015">
    <w:abstractNumId w:val="4"/>
  </w:num>
  <w:num w:numId="26" w16cid:durableId="924461595">
    <w:abstractNumId w:val="5"/>
  </w:num>
  <w:num w:numId="27" w16cid:durableId="191043003">
    <w:abstractNumId w:val="6"/>
  </w:num>
  <w:num w:numId="28" w16cid:durableId="1730155303">
    <w:abstractNumId w:val="7"/>
  </w:num>
  <w:num w:numId="29" w16cid:durableId="2014600675">
    <w:abstractNumId w:val="8"/>
  </w:num>
  <w:num w:numId="30" w16cid:durableId="101146744">
    <w:abstractNumId w:val="9"/>
  </w:num>
  <w:num w:numId="31" w16cid:durableId="794757093">
    <w:abstractNumId w:val="10"/>
  </w:num>
  <w:num w:numId="32" w16cid:durableId="103572381">
    <w:abstractNumId w:val="11"/>
  </w:num>
  <w:num w:numId="33" w16cid:durableId="1381441227">
    <w:abstractNumId w:val="12"/>
  </w:num>
  <w:num w:numId="34" w16cid:durableId="343092871">
    <w:abstractNumId w:val="13"/>
  </w:num>
  <w:num w:numId="35" w16cid:durableId="459108632">
    <w:abstractNumId w:val="14"/>
  </w:num>
  <w:num w:numId="36" w16cid:durableId="1443387">
    <w:abstractNumId w:val="15"/>
  </w:num>
  <w:num w:numId="37" w16cid:durableId="739255050">
    <w:abstractNumId w:val="22"/>
  </w:num>
  <w:num w:numId="38" w16cid:durableId="1996839160">
    <w:abstractNumId w:val="19"/>
  </w:num>
  <w:num w:numId="39" w16cid:durableId="2010790105">
    <w:abstractNumId w:val="42"/>
  </w:num>
  <w:num w:numId="40" w16cid:durableId="15055101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72764388">
    <w:abstractNumId w:val="18"/>
  </w:num>
  <w:num w:numId="42" w16cid:durableId="1642690280">
    <w:abstractNumId w:val="41"/>
  </w:num>
  <w:num w:numId="43" w16cid:durableId="99372357">
    <w:abstractNumId w:val="17"/>
  </w:num>
  <w:num w:numId="44" w16cid:durableId="2817696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E1"/>
    <w:rsid w:val="00027191"/>
    <w:rsid w:val="000432A0"/>
    <w:rsid w:val="000555C9"/>
    <w:rsid w:val="000565FD"/>
    <w:rsid w:val="000729B6"/>
    <w:rsid w:val="000921D5"/>
    <w:rsid w:val="000B6E1C"/>
    <w:rsid w:val="000E31C6"/>
    <w:rsid w:val="000F21D4"/>
    <w:rsid w:val="00111AA5"/>
    <w:rsid w:val="001540CB"/>
    <w:rsid w:val="0015736E"/>
    <w:rsid w:val="00194FDB"/>
    <w:rsid w:val="001A46A1"/>
    <w:rsid w:val="001B2B1F"/>
    <w:rsid w:val="001C4EE1"/>
    <w:rsid w:val="001D269B"/>
    <w:rsid w:val="001E0C3A"/>
    <w:rsid w:val="001E424B"/>
    <w:rsid w:val="00263DC2"/>
    <w:rsid w:val="00276B56"/>
    <w:rsid w:val="002D2C00"/>
    <w:rsid w:val="003072FA"/>
    <w:rsid w:val="00311526"/>
    <w:rsid w:val="0031206B"/>
    <w:rsid w:val="00330770"/>
    <w:rsid w:val="00335EEF"/>
    <w:rsid w:val="00351846"/>
    <w:rsid w:val="00383B78"/>
    <w:rsid w:val="0039267A"/>
    <w:rsid w:val="003B1ACD"/>
    <w:rsid w:val="00422213"/>
    <w:rsid w:val="004305D5"/>
    <w:rsid w:val="00456482"/>
    <w:rsid w:val="004839F9"/>
    <w:rsid w:val="004915F3"/>
    <w:rsid w:val="004A7054"/>
    <w:rsid w:val="004D503A"/>
    <w:rsid w:val="00502DD7"/>
    <w:rsid w:val="00515CA5"/>
    <w:rsid w:val="0056465E"/>
    <w:rsid w:val="005717D3"/>
    <w:rsid w:val="005B0B7D"/>
    <w:rsid w:val="005E0B24"/>
    <w:rsid w:val="0060771D"/>
    <w:rsid w:val="00663D94"/>
    <w:rsid w:val="00695E59"/>
    <w:rsid w:val="006A07D3"/>
    <w:rsid w:val="00746ED1"/>
    <w:rsid w:val="00756817"/>
    <w:rsid w:val="0076044C"/>
    <w:rsid w:val="00766D1F"/>
    <w:rsid w:val="00787E7F"/>
    <w:rsid w:val="00791F75"/>
    <w:rsid w:val="007A6BB6"/>
    <w:rsid w:val="007B0FD0"/>
    <w:rsid w:val="007B6D5B"/>
    <w:rsid w:val="007C3B5E"/>
    <w:rsid w:val="007C6A68"/>
    <w:rsid w:val="007D5361"/>
    <w:rsid w:val="007F6CC1"/>
    <w:rsid w:val="00810A63"/>
    <w:rsid w:val="00826C55"/>
    <w:rsid w:val="00856DB2"/>
    <w:rsid w:val="00862952"/>
    <w:rsid w:val="008A4AA8"/>
    <w:rsid w:val="008E604A"/>
    <w:rsid w:val="00914476"/>
    <w:rsid w:val="00927FEB"/>
    <w:rsid w:val="0093440A"/>
    <w:rsid w:val="009A0B2C"/>
    <w:rsid w:val="009B088C"/>
    <w:rsid w:val="009C317B"/>
    <w:rsid w:val="009F5ED3"/>
    <w:rsid w:val="00A03AE7"/>
    <w:rsid w:val="00A279C7"/>
    <w:rsid w:val="00A52352"/>
    <w:rsid w:val="00A532B3"/>
    <w:rsid w:val="00A61FDB"/>
    <w:rsid w:val="00A7701B"/>
    <w:rsid w:val="00AB0EE4"/>
    <w:rsid w:val="00AC2DA0"/>
    <w:rsid w:val="00AC6C93"/>
    <w:rsid w:val="00AC7720"/>
    <w:rsid w:val="00AE7C45"/>
    <w:rsid w:val="00AF2D47"/>
    <w:rsid w:val="00B566A5"/>
    <w:rsid w:val="00B61AD9"/>
    <w:rsid w:val="00B63E27"/>
    <w:rsid w:val="00B8296E"/>
    <w:rsid w:val="00B86062"/>
    <w:rsid w:val="00B86F4B"/>
    <w:rsid w:val="00BA1FE1"/>
    <w:rsid w:val="00C163B1"/>
    <w:rsid w:val="00C22A5A"/>
    <w:rsid w:val="00C22E4F"/>
    <w:rsid w:val="00C65AAC"/>
    <w:rsid w:val="00CA72EE"/>
    <w:rsid w:val="00CB0C68"/>
    <w:rsid w:val="00D61B70"/>
    <w:rsid w:val="00D870B6"/>
    <w:rsid w:val="00DA7D16"/>
    <w:rsid w:val="00DF38E9"/>
    <w:rsid w:val="00E039FE"/>
    <w:rsid w:val="00E26D08"/>
    <w:rsid w:val="00E3426D"/>
    <w:rsid w:val="00E40F4D"/>
    <w:rsid w:val="00E50648"/>
    <w:rsid w:val="00E53761"/>
    <w:rsid w:val="00E6198C"/>
    <w:rsid w:val="00E777C2"/>
    <w:rsid w:val="00E95943"/>
    <w:rsid w:val="00EA0AA7"/>
    <w:rsid w:val="00EB5361"/>
    <w:rsid w:val="00EF460C"/>
    <w:rsid w:val="00F06F0F"/>
    <w:rsid w:val="00F9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9807B"/>
  <w15:docId w15:val="{F5CDDD57-93ED-4198-89EB-9195B819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06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1663" w:hanging="563"/>
      <w:jc w:val="both"/>
      <w:outlineLvl w:val="0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381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663" w:hanging="56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5376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376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5376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3761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97C77"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fontstyle01">
    <w:name w:val="fontstyle01"/>
    <w:basedOn w:val="Fontepargpadro"/>
    <w:rsid w:val="00B8296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link w:val="TtuloChar"/>
    <w:qFormat/>
    <w:rsid w:val="00D61B70"/>
    <w:pPr>
      <w:keepNext/>
      <w:widowControl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val="pt-BR" w:eastAsia="ar-SA"/>
    </w:rPr>
  </w:style>
  <w:style w:type="character" w:customStyle="1" w:styleId="TtuloChar">
    <w:name w:val="Título Char"/>
    <w:basedOn w:val="Fontepargpadro"/>
    <w:link w:val="Ttulo"/>
    <w:rsid w:val="00D61B70"/>
    <w:rPr>
      <w:rFonts w:ascii="Arial" w:eastAsia="MS Mincho" w:hAnsi="Arial" w:cs="Tahoma"/>
      <w:sz w:val="28"/>
      <w:szCs w:val="28"/>
      <w:lang w:val="pt-BR" w:eastAsia="ar-SA"/>
    </w:rPr>
  </w:style>
  <w:style w:type="paragraph" w:customStyle="1" w:styleId="WW-Corpodetexto2">
    <w:name w:val="WW-Corpo de texto 2"/>
    <w:basedOn w:val="Normal"/>
    <w:rsid w:val="00D61B70"/>
    <w:pPr>
      <w:widowControl/>
      <w:suppressAutoHyphens/>
      <w:autoSpaceDE/>
      <w:autoSpaceDN/>
      <w:jc w:val="both"/>
    </w:pPr>
    <w:rPr>
      <w:sz w:val="24"/>
      <w:szCs w:val="20"/>
      <w:lang w:val="pt-BR" w:eastAsia="ar-SA"/>
    </w:rPr>
  </w:style>
  <w:style w:type="character" w:customStyle="1" w:styleId="Ttulo1Char">
    <w:name w:val="Título 1 Char"/>
    <w:basedOn w:val="Fontepargpadro"/>
    <w:link w:val="Ttulo1"/>
    <w:uiPriority w:val="9"/>
    <w:rsid w:val="0031206B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fontstyle21">
    <w:name w:val="fontstyle21"/>
    <w:basedOn w:val="Fontepargpadro"/>
    <w:rsid w:val="000921D5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Fontepargpadro"/>
    <w:rsid w:val="00856DB2"/>
    <w:rPr>
      <w:rFonts w:ascii="Arial" w:hAnsi="Arial" w:cs="Arial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778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3 - ESPECIFICAÇÕES 2</vt:lpstr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3 - ESPECIFICAÇÕES 2</dc:title>
  <dc:subject>3 - ESPECIFICAÇÕES 2</dc:subject>
  <dc:creator>engvi</dc:creator>
  <cp:keywords>3 - ESPECIFICAÇÕES 2</cp:keywords>
  <cp:lastModifiedBy>N 5</cp:lastModifiedBy>
  <cp:revision>8</cp:revision>
  <cp:lastPrinted>2023-03-09T20:59:00Z</cp:lastPrinted>
  <dcterms:created xsi:type="dcterms:W3CDTF">2022-09-28T19:10:00Z</dcterms:created>
  <dcterms:modified xsi:type="dcterms:W3CDTF">2023-03-09T20:59:00Z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2021-01-08T00:00:00Z</vt:filetime>
  </property>
  <property fmtid="{D5CDD505-2E9C-101B-9397-08002B2CF9AE}" pid="3" name="Creator">
    <vt:lpwstr>Doro PDF Writer [2.03] [http://j.mp/the_sz]</vt:lpwstr>
  </property>
  <property fmtid="{D5CDD505-2E9C-101B-9397-08002B2CF9AE}" pid="4" name="LastSaved">
    <vt:filetime>2022-09-27T00:00:00Z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2022-09-27T18:11:40Z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527d835a-7bd6-4ccc-870b-706e17306add</vt:lpwstr>
  </property>
  <property fmtid="{D5CDD505-2E9C-101B-9397-08002B2CF9AE}" pid="10" name="MSIP_Label_defa4170-0d19-0005-0004-bc88714345d2_ActionId">
    <vt:lpwstr>f93dd9c4-bb8f-4fac-8b64-9bcb303a6ce9</vt:lpwstr>
  </property>
  <property fmtid="{D5CDD505-2E9C-101B-9397-08002B2CF9AE}" pid="11" name="MSIP_Label_defa4170-0d19-0005-0004-bc88714345d2_ContentBits">
    <vt:lpwstr>0</vt:lpwstr>
  </property>
</Properties>
</file>